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118BCE6" w14:textId="627F9159" w:rsidR="00BA2F70" w:rsidRPr="00AB7BE9" w:rsidRDefault="00BA2F70" w:rsidP="00AB7BE9">
      <w:pPr>
        <w:suppressAutoHyphens w:val="0"/>
        <w:spacing w:before="120" w:after="200" w:line="276" w:lineRule="auto"/>
        <w:jc w:val="both"/>
        <w:rPr>
          <w:rFonts w:ascii="Cambria" w:eastAsia="Calibri" w:hAnsi="Cambria" w:cs="Tahoma"/>
          <w:b/>
          <w:i/>
          <w:sz w:val="20"/>
          <w:szCs w:val="20"/>
          <w:u w:val="single"/>
          <w:lang w:eastAsia="en-US"/>
        </w:rPr>
      </w:pPr>
      <w:r w:rsidRPr="00BA2F70">
        <w:rPr>
          <w:rFonts w:ascii="Cambria" w:eastAsia="Calibri" w:hAnsi="Cambria" w:cs="Tahoma"/>
          <w:b/>
          <w:i/>
          <w:sz w:val="20"/>
          <w:szCs w:val="20"/>
          <w:u w:val="single"/>
          <w:lang w:eastAsia="en-US"/>
        </w:rPr>
        <w:t>DOKUMENT SKŁADANY NA WEZWANIE ZAMAWIAJĄCEGO</w:t>
      </w:r>
      <w:r w:rsidR="00AB7BE9" w:rsidRPr="00AB7BE9">
        <w:rPr>
          <w:rFonts w:ascii="Cambria" w:eastAsia="Calibri" w:hAnsi="Cambria" w:cs="Tahoma"/>
          <w:b/>
          <w:i/>
          <w:sz w:val="20"/>
          <w:szCs w:val="20"/>
          <w:lang w:eastAsia="en-US"/>
        </w:rPr>
        <w:t xml:space="preserve">                                  </w:t>
      </w:r>
      <w:r w:rsidRPr="00BA2F70">
        <w:rPr>
          <w:rFonts w:ascii="Cambria" w:eastAsia="SimSun" w:hAnsi="Cambria" w:cs="Mangal"/>
          <w:kern w:val="1"/>
          <w:lang w:eastAsia="hi-IN" w:bidi="hi-IN"/>
        </w:rPr>
        <w:t xml:space="preserve">Załącznik Nr </w:t>
      </w:r>
      <w:r w:rsidR="00F63DC1">
        <w:rPr>
          <w:rFonts w:ascii="Cambria" w:eastAsia="SimSun" w:hAnsi="Cambria" w:cs="Mangal"/>
          <w:kern w:val="1"/>
          <w:lang w:eastAsia="hi-IN" w:bidi="hi-IN"/>
        </w:rPr>
        <w:t>6</w:t>
      </w:r>
      <w:r w:rsidRPr="00BA2F70">
        <w:rPr>
          <w:rFonts w:ascii="Cambria" w:eastAsia="SimSun" w:hAnsi="Cambria" w:cs="Mangal"/>
          <w:kern w:val="1"/>
          <w:lang w:eastAsia="hi-IN" w:bidi="hi-IN"/>
        </w:rPr>
        <w:t xml:space="preserve"> do SWZ</w:t>
      </w:r>
    </w:p>
    <w:p w14:paraId="5D13A5C9" w14:textId="77777777" w:rsidR="00BA2F70" w:rsidRPr="00BA2F70" w:rsidRDefault="00BA2F70" w:rsidP="00BA2F70">
      <w:pPr>
        <w:widowControl w:val="0"/>
        <w:spacing w:after="120"/>
        <w:jc w:val="center"/>
        <w:rPr>
          <w:rFonts w:ascii="Cambria" w:eastAsia="SimSun" w:hAnsi="Cambria" w:cs="Mangal"/>
          <w:b/>
          <w:kern w:val="1"/>
          <w:sz w:val="16"/>
          <w:szCs w:val="16"/>
          <w:lang w:eastAsia="hi-IN" w:bidi="hi-IN"/>
        </w:rPr>
      </w:pPr>
    </w:p>
    <w:p w14:paraId="55CBEEF4" w14:textId="77777777" w:rsidR="00BA2F70" w:rsidRPr="00BA2F70" w:rsidRDefault="00BA2F70" w:rsidP="00BA2F70">
      <w:pPr>
        <w:widowControl w:val="0"/>
        <w:spacing w:after="120"/>
        <w:jc w:val="center"/>
        <w:rPr>
          <w:rFonts w:ascii="Cambria" w:eastAsia="SimSun" w:hAnsi="Cambria" w:cs="Mangal"/>
          <w:b/>
          <w:kern w:val="1"/>
          <w:sz w:val="32"/>
          <w:shd w:val="clear" w:color="auto" w:fill="E6E6E6"/>
          <w:lang w:eastAsia="hi-IN" w:bidi="hi-IN"/>
        </w:rPr>
      </w:pPr>
      <w:r w:rsidRPr="00BA2F70">
        <w:rPr>
          <w:rFonts w:ascii="Cambria" w:eastAsia="SimSun" w:hAnsi="Cambria" w:cs="Mangal"/>
          <w:kern w:val="1"/>
          <w:sz w:val="32"/>
          <w:shd w:val="clear" w:color="auto" w:fill="E6E6E6"/>
          <w:lang w:eastAsia="hi-IN" w:bidi="hi-IN"/>
        </w:rPr>
        <w:t>WYKAZ OSÓB</w:t>
      </w:r>
    </w:p>
    <w:p w14:paraId="0B9AE5CE" w14:textId="77777777" w:rsidR="00BA2F70" w:rsidRPr="00BA2F70" w:rsidRDefault="00BA2F70" w:rsidP="00BA2F70">
      <w:pPr>
        <w:widowControl w:val="0"/>
        <w:spacing w:after="120"/>
        <w:jc w:val="center"/>
        <w:rPr>
          <w:rFonts w:ascii="Cambria" w:eastAsia="SimSun" w:hAnsi="Cambria" w:cs="Mangal"/>
          <w:kern w:val="1"/>
          <w:lang w:eastAsia="hi-IN" w:bidi="hi-IN"/>
        </w:rPr>
      </w:pPr>
      <w:r w:rsidRPr="00BA2F70">
        <w:rPr>
          <w:rFonts w:ascii="Cambria" w:eastAsia="SimSun" w:hAnsi="Cambria" w:cs="Mangal"/>
          <w:kern w:val="1"/>
          <w:shd w:val="clear" w:color="auto" w:fill="E6E6E6"/>
          <w:lang w:eastAsia="hi-IN" w:bidi="hi-IN"/>
        </w:rPr>
        <w:t>które będą uczestniczyć w wykonaniu zamówienia</w:t>
      </w:r>
      <w:r w:rsidRPr="00BA2F70">
        <w:rPr>
          <w:rFonts w:ascii="Cambria" w:eastAsia="SimSun" w:hAnsi="Cambria" w:cs="Mangal"/>
          <w:kern w:val="1"/>
          <w:lang w:eastAsia="hi-IN" w:bidi="hi-IN"/>
        </w:rPr>
        <w:t xml:space="preserve"> </w:t>
      </w:r>
    </w:p>
    <w:p w14:paraId="506EB72C" w14:textId="77777777" w:rsidR="00BA2F70" w:rsidRPr="00BA2F70" w:rsidRDefault="00BA2F70" w:rsidP="00BA2F70">
      <w:pPr>
        <w:widowControl w:val="0"/>
        <w:rPr>
          <w:rFonts w:ascii="Cambria" w:eastAsia="SimSun" w:hAnsi="Cambria" w:cs="Mangal"/>
          <w:kern w:val="1"/>
          <w:lang w:eastAsia="hi-IN" w:bidi="hi-IN"/>
        </w:rPr>
      </w:pPr>
      <w:r w:rsidRPr="00BA2F70">
        <w:rPr>
          <w:rFonts w:ascii="Cambria" w:eastAsia="SimSun" w:hAnsi="Cambria" w:cs="Mangal"/>
          <w:kern w:val="1"/>
          <w:lang w:eastAsia="hi-IN" w:bidi="hi-IN"/>
        </w:rPr>
        <w:t>Wykonawca:       ...............................................................................................................................................</w:t>
      </w:r>
    </w:p>
    <w:p w14:paraId="4275FAAF" w14:textId="77777777" w:rsidR="00BA2F70" w:rsidRPr="00BA2F70" w:rsidRDefault="00BA2F70" w:rsidP="00BA2F70">
      <w:pPr>
        <w:widowControl w:val="0"/>
        <w:rPr>
          <w:rFonts w:ascii="Cambria" w:eastAsia="SimSun" w:hAnsi="Cambria" w:cs="Mangal"/>
          <w:kern w:val="1"/>
          <w:sz w:val="10"/>
          <w:lang w:eastAsia="hi-IN" w:bidi="hi-IN"/>
        </w:rPr>
      </w:pPr>
    </w:p>
    <w:p w14:paraId="431EF466" w14:textId="77777777" w:rsidR="00BA2F70" w:rsidRPr="00BA2F70" w:rsidRDefault="00BA2F70" w:rsidP="00BA2F70">
      <w:pPr>
        <w:widowControl w:val="0"/>
        <w:jc w:val="center"/>
        <w:rPr>
          <w:rFonts w:ascii="Cambria" w:eastAsia="SimSun" w:hAnsi="Cambria" w:cs="Mangal"/>
          <w:kern w:val="1"/>
          <w:lang w:eastAsia="hi-IN" w:bidi="hi-IN"/>
        </w:rPr>
      </w:pPr>
      <w:r w:rsidRPr="00BA2F70">
        <w:rPr>
          <w:rFonts w:ascii="Cambria" w:eastAsia="SimSun" w:hAnsi="Cambria" w:cs="Mangal"/>
          <w:kern w:val="1"/>
          <w:lang w:eastAsia="hi-IN" w:bidi="hi-IN"/>
        </w:rPr>
        <w:t>...........................................................................................................................................................................</w:t>
      </w:r>
    </w:p>
    <w:p w14:paraId="1592CB51" w14:textId="77777777" w:rsidR="00BA2F70" w:rsidRPr="00BA2F70" w:rsidRDefault="00BA2F70" w:rsidP="00BA2F70">
      <w:pPr>
        <w:widowControl w:val="0"/>
        <w:jc w:val="center"/>
        <w:rPr>
          <w:rFonts w:ascii="Cambria" w:eastAsia="SimSun" w:hAnsi="Cambria" w:cs="Mangal"/>
          <w:kern w:val="1"/>
          <w:sz w:val="16"/>
          <w:szCs w:val="16"/>
          <w:lang w:eastAsia="hi-IN" w:bidi="hi-IN"/>
        </w:rPr>
      </w:pPr>
      <w:r w:rsidRPr="00BA2F70">
        <w:rPr>
          <w:rFonts w:ascii="Cambria" w:eastAsia="SimSun" w:hAnsi="Cambria" w:cs="Mangal"/>
          <w:kern w:val="1"/>
          <w:sz w:val="16"/>
          <w:szCs w:val="16"/>
          <w:lang w:eastAsia="hi-IN" w:bidi="hi-IN"/>
        </w:rPr>
        <w:t>/Oznaczenie Wykonawcy – firma lub nazwa przedsiębiorcy ze wskazaniem formy prawnej oraz siedziby, a w przypadku osoby fizycznej imię i nazwisko przedsiębiorcy adres oraz nazwa pod którą wykonuje działalność gospodarczą/</w:t>
      </w:r>
    </w:p>
    <w:p w14:paraId="3B8EA93C" w14:textId="77777777" w:rsidR="00BA2F70" w:rsidRPr="00BA2F70" w:rsidRDefault="00BA2F70" w:rsidP="00BA2F70">
      <w:pPr>
        <w:suppressAutoHyphens w:val="0"/>
        <w:spacing w:after="200" w:line="276" w:lineRule="auto"/>
        <w:rPr>
          <w:rFonts w:ascii="Cambria" w:eastAsia="Calibri" w:hAnsi="Cambria"/>
          <w:sz w:val="16"/>
          <w:szCs w:val="22"/>
          <w:lang w:eastAsia="en-US"/>
        </w:rPr>
      </w:pPr>
    </w:p>
    <w:p w14:paraId="6AFF2F39" w14:textId="15DD2112" w:rsidR="00BA2F70" w:rsidRDefault="00BA2F70" w:rsidP="00BA2F70">
      <w:pPr>
        <w:suppressAutoHyphens w:val="0"/>
        <w:spacing w:after="200" w:line="276" w:lineRule="auto"/>
        <w:rPr>
          <w:rFonts w:ascii="Cambria" w:eastAsia="Calibri" w:hAnsi="Cambria"/>
          <w:sz w:val="22"/>
          <w:szCs w:val="22"/>
          <w:lang w:eastAsia="en-US"/>
        </w:rPr>
      </w:pPr>
      <w:r w:rsidRPr="00BA2F70">
        <w:rPr>
          <w:rFonts w:ascii="Cambria" w:eastAsia="Calibri" w:hAnsi="Cambria"/>
          <w:b/>
          <w:sz w:val="22"/>
          <w:szCs w:val="22"/>
          <w:lang w:eastAsia="en-US"/>
        </w:rPr>
        <w:t>Oświadczam</w:t>
      </w:r>
      <w:r w:rsidRPr="00BA2F70">
        <w:rPr>
          <w:rFonts w:ascii="Cambria" w:eastAsia="Calibri" w:hAnsi="Cambria"/>
          <w:sz w:val="22"/>
          <w:szCs w:val="22"/>
          <w:lang w:eastAsia="en-US"/>
        </w:rPr>
        <w:t>, że zamówienie nr TI.271.</w:t>
      </w:r>
      <w:r w:rsidR="007C05F7">
        <w:rPr>
          <w:rFonts w:ascii="Cambria" w:eastAsia="Calibri" w:hAnsi="Cambria"/>
          <w:sz w:val="22"/>
          <w:szCs w:val="22"/>
          <w:lang w:eastAsia="en-US"/>
        </w:rPr>
        <w:t>8</w:t>
      </w:r>
      <w:r w:rsidRPr="00BA2F70">
        <w:rPr>
          <w:rFonts w:ascii="Cambria" w:eastAsia="Calibri" w:hAnsi="Cambria"/>
          <w:sz w:val="22"/>
          <w:szCs w:val="22"/>
          <w:lang w:eastAsia="en-US"/>
        </w:rPr>
        <w:t>.202</w:t>
      </w:r>
      <w:r w:rsidR="00B434BC">
        <w:rPr>
          <w:rFonts w:ascii="Cambria" w:eastAsia="Calibri" w:hAnsi="Cambria"/>
          <w:sz w:val="22"/>
          <w:szCs w:val="22"/>
          <w:lang w:eastAsia="en-US"/>
        </w:rPr>
        <w:t>6</w:t>
      </w:r>
      <w:r w:rsidRPr="00BA2F70">
        <w:rPr>
          <w:rFonts w:ascii="Cambria" w:eastAsia="Calibri" w:hAnsi="Cambria"/>
          <w:sz w:val="22"/>
          <w:szCs w:val="22"/>
          <w:lang w:eastAsia="en-US"/>
        </w:rPr>
        <w:t xml:space="preserve"> pn.: </w:t>
      </w:r>
      <w:r w:rsidRPr="00BA2F70">
        <w:rPr>
          <w:rFonts w:ascii="Cambria" w:eastAsia="Calibri" w:hAnsi="Cambria"/>
          <w:b/>
          <w:sz w:val="22"/>
          <w:szCs w:val="22"/>
          <w:lang w:eastAsia="en-US"/>
        </w:rPr>
        <w:t>„</w:t>
      </w:r>
      <w:r w:rsidR="00AB7BE9">
        <w:rPr>
          <w:rFonts w:ascii="Cambria" w:eastAsia="Calibri" w:hAnsi="Cambria"/>
          <w:b/>
          <w:sz w:val="22"/>
          <w:szCs w:val="22"/>
          <w:lang w:eastAsia="en-US"/>
        </w:rPr>
        <w:t>Sporządz</w:t>
      </w:r>
      <w:r w:rsidR="007C05F7">
        <w:rPr>
          <w:rFonts w:ascii="Cambria" w:eastAsia="Calibri" w:hAnsi="Cambria"/>
          <w:b/>
          <w:sz w:val="22"/>
          <w:szCs w:val="22"/>
          <w:lang w:eastAsia="en-US"/>
        </w:rPr>
        <w:t>e</w:t>
      </w:r>
      <w:r w:rsidR="00AB7BE9">
        <w:rPr>
          <w:rFonts w:ascii="Cambria" w:eastAsia="Calibri" w:hAnsi="Cambria"/>
          <w:b/>
          <w:sz w:val="22"/>
          <w:szCs w:val="22"/>
          <w:lang w:eastAsia="en-US"/>
        </w:rPr>
        <w:t xml:space="preserve">nie </w:t>
      </w:r>
      <w:r w:rsidR="007C05F7">
        <w:rPr>
          <w:rFonts w:ascii="Cambria" w:eastAsia="Calibri" w:hAnsi="Cambria"/>
          <w:b/>
          <w:sz w:val="22"/>
          <w:szCs w:val="22"/>
          <w:lang w:eastAsia="en-US"/>
        </w:rPr>
        <w:t xml:space="preserve">miejscowego planu zagospodarowania przestrzennego dla części obrębów geodezyjnych Łysakowo, Szerokopas, Olszewo, Tatary, Waszulki, Zagrzewo, </w:t>
      </w:r>
      <w:proofErr w:type="spellStart"/>
      <w:r w:rsidR="007C05F7">
        <w:rPr>
          <w:rFonts w:ascii="Cambria" w:eastAsia="Calibri" w:hAnsi="Cambria"/>
          <w:b/>
          <w:sz w:val="22"/>
          <w:szCs w:val="22"/>
          <w:lang w:eastAsia="en-US"/>
        </w:rPr>
        <w:t>Siemiątki</w:t>
      </w:r>
      <w:proofErr w:type="spellEnd"/>
      <w:r w:rsidR="007C05F7">
        <w:rPr>
          <w:rFonts w:ascii="Cambria" w:eastAsia="Calibri" w:hAnsi="Cambria"/>
          <w:b/>
          <w:sz w:val="22"/>
          <w:szCs w:val="22"/>
          <w:lang w:eastAsia="en-US"/>
        </w:rPr>
        <w:t>, Piotrowice oraz Kanigowo gmina Nidzica</w:t>
      </w:r>
      <w:r w:rsidRPr="00BA2F70">
        <w:rPr>
          <w:rFonts w:ascii="Cambria" w:eastAsia="Calibri" w:hAnsi="Cambria"/>
          <w:b/>
          <w:sz w:val="22"/>
          <w:szCs w:val="22"/>
          <w:lang w:eastAsia="en-US"/>
        </w:rPr>
        <w:t xml:space="preserve">” </w:t>
      </w:r>
      <w:r w:rsidRPr="00BA2F70">
        <w:rPr>
          <w:rFonts w:ascii="Cambria" w:eastAsia="Calibri" w:hAnsi="Cambria"/>
          <w:sz w:val="22"/>
          <w:szCs w:val="22"/>
          <w:lang w:eastAsia="en-US"/>
        </w:rPr>
        <w:t>będzie realizowane z udziałem następując</w:t>
      </w:r>
      <w:r w:rsidR="00AB7BE9">
        <w:rPr>
          <w:rFonts w:ascii="Cambria" w:eastAsia="Calibri" w:hAnsi="Cambria"/>
          <w:sz w:val="22"/>
          <w:szCs w:val="22"/>
          <w:lang w:eastAsia="en-US"/>
        </w:rPr>
        <w:t>ej</w:t>
      </w:r>
      <w:r w:rsidRPr="00BA2F70">
        <w:rPr>
          <w:rFonts w:ascii="Cambria" w:eastAsia="Calibri" w:hAnsi="Cambria"/>
          <w:sz w:val="22"/>
          <w:szCs w:val="22"/>
          <w:lang w:eastAsia="en-US"/>
        </w:rPr>
        <w:t xml:space="preserve"> os</w:t>
      </w:r>
      <w:r w:rsidR="00AB7BE9">
        <w:rPr>
          <w:rFonts w:ascii="Cambria" w:eastAsia="Calibri" w:hAnsi="Cambria"/>
          <w:sz w:val="22"/>
          <w:szCs w:val="22"/>
          <w:lang w:eastAsia="en-US"/>
        </w:rPr>
        <w:t>oby</w:t>
      </w:r>
      <w:r w:rsidRPr="00BA2F70">
        <w:rPr>
          <w:rFonts w:ascii="Cambria" w:eastAsia="Calibri" w:hAnsi="Cambria"/>
          <w:sz w:val="22"/>
          <w:szCs w:val="22"/>
          <w:lang w:eastAsia="en-US"/>
        </w:rPr>
        <w:t>:</w:t>
      </w:r>
    </w:p>
    <w:p w14:paraId="2E794CC7" w14:textId="2AB7357F" w:rsidR="004C4F04" w:rsidRPr="00AB7BE9" w:rsidRDefault="004C4F04" w:rsidP="00AB7BE9">
      <w:pPr>
        <w:jc w:val="both"/>
        <w:rPr>
          <w:rFonts w:ascii="Cambria" w:hAnsi="Cambria"/>
          <w:sz w:val="18"/>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47"/>
        <w:gridCol w:w="1361"/>
        <w:gridCol w:w="3572"/>
        <w:gridCol w:w="1736"/>
        <w:gridCol w:w="1678"/>
      </w:tblGrid>
      <w:tr w:rsidR="00BA2F70" w:rsidRPr="00BA2F70" w14:paraId="59C453DB" w14:textId="77777777" w:rsidTr="004668B6">
        <w:trPr>
          <w:cantSplit/>
          <w:trHeight w:val="384"/>
          <w:jc w:val="center"/>
        </w:trPr>
        <w:tc>
          <w:tcPr>
            <w:tcW w:w="1247" w:type="dxa"/>
            <w:vMerge w:val="restart"/>
            <w:shd w:val="clear" w:color="auto" w:fill="E0E0E0"/>
            <w:vAlign w:val="center"/>
          </w:tcPr>
          <w:p w14:paraId="5AC38209" w14:textId="77777777" w:rsidR="00BA2F70" w:rsidRPr="00BA2F70" w:rsidRDefault="00BA2F70" w:rsidP="00BA2F70">
            <w:pPr>
              <w:suppressAutoHyphens w:val="0"/>
              <w:jc w:val="center"/>
              <w:rPr>
                <w:rFonts w:ascii="Cambria" w:eastAsia="Calibri" w:hAnsi="Cambria"/>
                <w:bCs/>
                <w:sz w:val="18"/>
                <w:szCs w:val="22"/>
                <w:lang w:eastAsia="en-US"/>
              </w:rPr>
            </w:pPr>
            <w:r w:rsidRPr="00BA2F70">
              <w:rPr>
                <w:rFonts w:ascii="Cambria" w:eastAsia="Calibri" w:hAnsi="Cambria"/>
                <w:bCs/>
                <w:sz w:val="18"/>
                <w:szCs w:val="22"/>
                <w:lang w:eastAsia="en-US"/>
              </w:rPr>
              <w:t>Imię, nazwisko</w:t>
            </w:r>
          </w:p>
        </w:tc>
        <w:tc>
          <w:tcPr>
            <w:tcW w:w="1361" w:type="dxa"/>
            <w:vMerge w:val="restart"/>
            <w:shd w:val="clear" w:color="auto" w:fill="E0E0E0"/>
            <w:vAlign w:val="center"/>
          </w:tcPr>
          <w:p w14:paraId="19607581" w14:textId="77777777" w:rsidR="00BA2F70" w:rsidRPr="00BA2F70" w:rsidRDefault="00BA2F70" w:rsidP="00BA2F70">
            <w:pPr>
              <w:suppressAutoHyphens w:val="0"/>
              <w:spacing w:after="200" w:line="276" w:lineRule="auto"/>
              <w:jc w:val="center"/>
              <w:rPr>
                <w:rFonts w:ascii="Cambria" w:eastAsia="Calibri" w:hAnsi="Cambria"/>
                <w:sz w:val="18"/>
                <w:szCs w:val="22"/>
                <w:lang w:eastAsia="en-US"/>
              </w:rPr>
            </w:pPr>
            <w:r w:rsidRPr="00BA2F70">
              <w:rPr>
                <w:rFonts w:ascii="Cambria" w:eastAsia="Calibri" w:hAnsi="Cambria"/>
                <w:bCs/>
                <w:sz w:val="18"/>
                <w:szCs w:val="22"/>
                <w:lang w:eastAsia="en-US"/>
              </w:rPr>
              <w:t>Zakres wykonywanych czynności (funkcja)</w:t>
            </w:r>
          </w:p>
        </w:tc>
        <w:tc>
          <w:tcPr>
            <w:tcW w:w="3572" w:type="dxa"/>
            <w:vMerge w:val="restart"/>
            <w:shd w:val="clear" w:color="auto" w:fill="E0E0E0"/>
            <w:vAlign w:val="center"/>
          </w:tcPr>
          <w:p w14:paraId="379BB63C" w14:textId="77777777" w:rsidR="009975B2" w:rsidRDefault="00BA2F70" w:rsidP="00BA2F70">
            <w:pPr>
              <w:suppressAutoHyphens w:val="0"/>
              <w:spacing w:after="200" w:line="276" w:lineRule="auto"/>
              <w:jc w:val="center"/>
              <w:rPr>
                <w:rFonts w:ascii="Cambria" w:eastAsia="Calibri" w:hAnsi="Cambria"/>
                <w:bCs/>
                <w:sz w:val="18"/>
                <w:szCs w:val="22"/>
                <w:lang w:eastAsia="en-US"/>
              </w:rPr>
            </w:pPr>
            <w:r w:rsidRPr="00BA2F70">
              <w:rPr>
                <w:rFonts w:ascii="Cambria" w:eastAsia="Calibri" w:hAnsi="Cambria"/>
                <w:bCs/>
                <w:sz w:val="18"/>
                <w:szCs w:val="22"/>
                <w:lang w:eastAsia="en-US"/>
              </w:rPr>
              <w:t>Opis posiadanych kwalifikacji zawodowych</w:t>
            </w:r>
          </w:p>
          <w:p w14:paraId="366EBB4E" w14:textId="77777777" w:rsidR="009975B2" w:rsidRDefault="009975B2" w:rsidP="009975B2">
            <w:pPr>
              <w:suppressAutoHyphens w:val="0"/>
              <w:jc w:val="center"/>
              <w:rPr>
                <w:rFonts w:ascii="Cambria" w:eastAsia="Calibri" w:hAnsi="Cambria"/>
                <w:iCs/>
                <w:sz w:val="14"/>
                <w:szCs w:val="22"/>
                <w:lang w:eastAsia="en-US"/>
              </w:rPr>
            </w:pPr>
            <w:r w:rsidRPr="008C4BBF">
              <w:rPr>
                <w:rFonts w:ascii="Cambria" w:eastAsia="Calibri" w:hAnsi="Cambria"/>
                <w:iCs/>
                <w:sz w:val="14"/>
                <w:szCs w:val="22"/>
                <w:lang w:eastAsia="en-US"/>
              </w:rPr>
              <w:t xml:space="preserve">Należy podać informacje w zakresie niezbędnym do wykazania spełnienia warunku, o którym mowa </w:t>
            </w:r>
          </w:p>
          <w:p w14:paraId="24888E5C" w14:textId="0745ED8A" w:rsidR="00BA2F70" w:rsidRPr="00BA2F70" w:rsidRDefault="009975B2" w:rsidP="009975B2">
            <w:pPr>
              <w:suppressAutoHyphens w:val="0"/>
              <w:jc w:val="center"/>
              <w:rPr>
                <w:rFonts w:ascii="Cambria" w:eastAsia="Calibri" w:hAnsi="Cambria"/>
                <w:bCs/>
                <w:sz w:val="18"/>
                <w:szCs w:val="22"/>
                <w:lang w:eastAsia="en-US"/>
              </w:rPr>
            </w:pPr>
            <w:r w:rsidRPr="008C4BBF">
              <w:rPr>
                <w:rFonts w:ascii="Cambria" w:eastAsia="Calibri" w:hAnsi="Cambria"/>
                <w:iCs/>
                <w:sz w:val="14"/>
                <w:szCs w:val="22"/>
                <w:lang w:eastAsia="en-US"/>
              </w:rPr>
              <w:t xml:space="preserve">w </w:t>
            </w:r>
            <w:r w:rsidRPr="008C4BBF">
              <w:rPr>
                <w:rFonts w:ascii="Cambria" w:eastAsia="Calibri" w:hAnsi="Cambria"/>
                <w:b/>
                <w:iCs/>
                <w:sz w:val="14"/>
                <w:szCs w:val="22"/>
                <w:lang w:eastAsia="en-US"/>
              </w:rPr>
              <w:t xml:space="preserve">dziale V ust. 2 pkt 2.4. </w:t>
            </w:r>
            <w:proofErr w:type="spellStart"/>
            <w:r w:rsidRPr="008C4BBF">
              <w:rPr>
                <w:rFonts w:ascii="Cambria" w:eastAsia="Calibri" w:hAnsi="Cambria"/>
                <w:b/>
                <w:iCs/>
                <w:sz w:val="14"/>
                <w:szCs w:val="22"/>
                <w:lang w:eastAsia="en-US"/>
              </w:rPr>
              <w:t>ppkt</w:t>
            </w:r>
            <w:proofErr w:type="spellEnd"/>
            <w:r w:rsidRPr="008C4BBF">
              <w:rPr>
                <w:rFonts w:ascii="Cambria" w:eastAsia="Calibri" w:hAnsi="Cambria"/>
                <w:b/>
                <w:iCs/>
                <w:sz w:val="14"/>
                <w:szCs w:val="22"/>
                <w:lang w:eastAsia="en-US"/>
              </w:rPr>
              <w:t xml:space="preserve"> 2.4.</w:t>
            </w:r>
            <w:r w:rsidR="00F63DC1">
              <w:rPr>
                <w:rFonts w:ascii="Cambria" w:eastAsia="Calibri" w:hAnsi="Cambria"/>
                <w:b/>
                <w:iCs/>
                <w:sz w:val="14"/>
                <w:szCs w:val="22"/>
                <w:lang w:eastAsia="en-US"/>
              </w:rPr>
              <w:t>1</w:t>
            </w:r>
            <w:r w:rsidRPr="008C4BBF">
              <w:rPr>
                <w:rFonts w:ascii="Cambria" w:eastAsia="Calibri" w:hAnsi="Cambria"/>
                <w:b/>
                <w:iCs/>
                <w:sz w:val="14"/>
                <w:szCs w:val="22"/>
                <w:lang w:eastAsia="en-US"/>
              </w:rPr>
              <w:t>. SWZ</w:t>
            </w:r>
            <w:r w:rsidR="00BA2F70" w:rsidRPr="00BA2F70">
              <w:rPr>
                <w:rFonts w:ascii="Cambria" w:eastAsia="Calibri" w:hAnsi="Cambria"/>
                <w:bCs/>
                <w:sz w:val="18"/>
                <w:szCs w:val="22"/>
                <w:lang w:eastAsia="en-US"/>
              </w:rPr>
              <w:t xml:space="preserve"> </w:t>
            </w:r>
          </w:p>
        </w:tc>
        <w:tc>
          <w:tcPr>
            <w:tcW w:w="3414" w:type="dxa"/>
            <w:gridSpan w:val="2"/>
            <w:shd w:val="clear" w:color="auto" w:fill="E0E0E0"/>
            <w:vAlign w:val="center"/>
          </w:tcPr>
          <w:p w14:paraId="25CA379D" w14:textId="77777777" w:rsidR="00BA2F70" w:rsidRPr="00BA2F70" w:rsidRDefault="00BA2F70" w:rsidP="00BA2F70">
            <w:pPr>
              <w:suppressAutoHyphens w:val="0"/>
              <w:spacing w:after="200" w:line="276" w:lineRule="auto"/>
              <w:jc w:val="center"/>
              <w:rPr>
                <w:rFonts w:ascii="Cambria" w:eastAsia="Calibri" w:hAnsi="Cambria"/>
                <w:bCs/>
                <w:sz w:val="18"/>
                <w:szCs w:val="22"/>
                <w:lang w:eastAsia="en-US"/>
              </w:rPr>
            </w:pPr>
            <w:r w:rsidRPr="00BA2F70">
              <w:rPr>
                <w:rFonts w:ascii="Cambria" w:eastAsia="Calibri" w:hAnsi="Cambria"/>
                <w:bCs/>
                <w:sz w:val="18"/>
                <w:szCs w:val="22"/>
                <w:lang w:eastAsia="en-US"/>
              </w:rPr>
              <w:t>Podstawa dysponowania osobą *</w:t>
            </w:r>
          </w:p>
        </w:tc>
      </w:tr>
      <w:tr w:rsidR="00BA2F70" w:rsidRPr="00BA2F70" w14:paraId="72197FEE" w14:textId="77777777" w:rsidTr="004668B6">
        <w:trPr>
          <w:cantSplit/>
          <w:trHeight w:val="384"/>
          <w:jc w:val="center"/>
        </w:trPr>
        <w:tc>
          <w:tcPr>
            <w:tcW w:w="1247" w:type="dxa"/>
            <w:vMerge/>
            <w:shd w:val="clear" w:color="auto" w:fill="E0E0E0"/>
            <w:vAlign w:val="center"/>
          </w:tcPr>
          <w:p w14:paraId="5BD1DFE2" w14:textId="77777777" w:rsidR="00BA2F70" w:rsidRPr="00BA2F70" w:rsidRDefault="00BA2F70" w:rsidP="00BA2F70">
            <w:pPr>
              <w:suppressAutoHyphens w:val="0"/>
              <w:jc w:val="center"/>
              <w:rPr>
                <w:rFonts w:ascii="Cambria" w:eastAsia="Calibri" w:hAnsi="Cambria"/>
                <w:bCs/>
                <w:sz w:val="18"/>
                <w:szCs w:val="22"/>
                <w:lang w:eastAsia="en-US"/>
              </w:rPr>
            </w:pPr>
          </w:p>
        </w:tc>
        <w:tc>
          <w:tcPr>
            <w:tcW w:w="1361" w:type="dxa"/>
            <w:vMerge/>
            <w:shd w:val="clear" w:color="auto" w:fill="E0E0E0"/>
            <w:vAlign w:val="center"/>
          </w:tcPr>
          <w:p w14:paraId="1D86CD73" w14:textId="77777777" w:rsidR="00BA2F70" w:rsidRPr="00BA2F70" w:rsidRDefault="00BA2F70" w:rsidP="00BA2F70">
            <w:pPr>
              <w:suppressAutoHyphens w:val="0"/>
              <w:spacing w:after="200" w:line="276" w:lineRule="auto"/>
              <w:jc w:val="center"/>
              <w:rPr>
                <w:rFonts w:ascii="Cambria" w:eastAsia="Calibri" w:hAnsi="Cambria"/>
                <w:bCs/>
                <w:sz w:val="18"/>
                <w:szCs w:val="22"/>
                <w:lang w:eastAsia="en-US"/>
              </w:rPr>
            </w:pPr>
          </w:p>
        </w:tc>
        <w:tc>
          <w:tcPr>
            <w:tcW w:w="3572" w:type="dxa"/>
            <w:vMerge/>
            <w:shd w:val="clear" w:color="auto" w:fill="E0E0E0"/>
            <w:vAlign w:val="center"/>
          </w:tcPr>
          <w:p w14:paraId="57848147" w14:textId="77777777" w:rsidR="00BA2F70" w:rsidRPr="00BA2F70" w:rsidRDefault="00BA2F70" w:rsidP="00BA2F70">
            <w:pPr>
              <w:suppressAutoHyphens w:val="0"/>
              <w:spacing w:after="200" w:line="276" w:lineRule="auto"/>
              <w:jc w:val="center"/>
              <w:rPr>
                <w:rFonts w:ascii="Cambria" w:eastAsia="Calibri" w:hAnsi="Cambria"/>
                <w:bCs/>
                <w:sz w:val="18"/>
                <w:szCs w:val="22"/>
                <w:lang w:eastAsia="en-US"/>
              </w:rPr>
            </w:pPr>
          </w:p>
        </w:tc>
        <w:tc>
          <w:tcPr>
            <w:tcW w:w="1736" w:type="dxa"/>
            <w:shd w:val="clear" w:color="auto" w:fill="E0E0E0"/>
            <w:vAlign w:val="center"/>
          </w:tcPr>
          <w:p w14:paraId="11606C18" w14:textId="77777777" w:rsidR="00BA2F70" w:rsidRPr="00BA2F70" w:rsidRDefault="00BA2F70" w:rsidP="00BA2F70">
            <w:pPr>
              <w:suppressAutoHyphens w:val="0"/>
              <w:spacing w:after="200" w:line="276" w:lineRule="auto"/>
              <w:jc w:val="center"/>
              <w:rPr>
                <w:rFonts w:ascii="Cambria" w:eastAsia="Calibri" w:hAnsi="Cambria"/>
                <w:bCs/>
                <w:sz w:val="18"/>
                <w:szCs w:val="22"/>
                <w:lang w:eastAsia="en-US"/>
              </w:rPr>
            </w:pPr>
            <w:r w:rsidRPr="00BA2F70">
              <w:rPr>
                <w:rFonts w:ascii="Cambria" w:eastAsia="Calibri" w:hAnsi="Cambria"/>
                <w:bCs/>
                <w:sz w:val="18"/>
                <w:szCs w:val="22"/>
                <w:lang w:eastAsia="en-US"/>
              </w:rPr>
              <w:t>Dysponowanie bezpośrednie</w:t>
            </w:r>
          </w:p>
          <w:p w14:paraId="3B1F8C64" w14:textId="77777777" w:rsidR="00BA2F70" w:rsidRPr="00BA2F70" w:rsidRDefault="00BA2F70" w:rsidP="00BA2F70">
            <w:pPr>
              <w:suppressAutoHyphens w:val="0"/>
              <w:spacing w:after="200" w:line="276" w:lineRule="auto"/>
              <w:jc w:val="center"/>
              <w:rPr>
                <w:rFonts w:ascii="Cambria" w:eastAsia="Calibri" w:hAnsi="Cambria"/>
                <w:bCs/>
                <w:sz w:val="22"/>
                <w:szCs w:val="22"/>
                <w:lang w:eastAsia="en-US"/>
              </w:rPr>
            </w:pPr>
            <w:r w:rsidRPr="00BA2F70">
              <w:rPr>
                <w:rFonts w:ascii="Cambria" w:eastAsia="Calibri" w:hAnsi="Cambria"/>
                <w:bCs/>
                <w:sz w:val="16"/>
                <w:szCs w:val="22"/>
                <w:lang w:eastAsia="en-US"/>
              </w:rPr>
              <w:t>(np. umowa o pracę, umowa cywilnoprawna (np. umowa zlecenia, o dzieło) czy samozatrudnienie).</w:t>
            </w:r>
          </w:p>
        </w:tc>
        <w:tc>
          <w:tcPr>
            <w:tcW w:w="1678" w:type="dxa"/>
            <w:shd w:val="clear" w:color="auto" w:fill="E0E0E0"/>
            <w:vAlign w:val="center"/>
          </w:tcPr>
          <w:p w14:paraId="4459B098" w14:textId="77777777" w:rsidR="00BA2F70" w:rsidRPr="00BA2F70" w:rsidRDefault="00BA2F70" w:rsidP="00BA2F70">
            <w:pPr>
              <w:suppressAutoHyphens w:val="0"/>
              <w:spacing w:after="200" w:line="276" w:lineRule="auto"/>
              <w:jc w:val="center"/>
              <w:rPr>
                <w:rFonts w:ascii="Cambria" w:eastAsia="Calibri" w:hAnsi="Cambria"/>
                <w:bCs/>
                <w:sz w:val="18"/>
                <w:szCs w:val="22"/>
                <w:lang w:eastAsia="en-US"/>
              </w:rPr>
            </w:pPr>
            <w:r w:rsidRPr="00BA2F70">
              <w:rPr>
                <w:rFonts w:ascii="Cambria" w:eastAsia="Calibri" w:hAnsi="Cambria"/>
                <w:bCs/>
                <w:sz w:val="18"/>
                <w:szCs w:val="22"/>
                <w:lang w:eastAsia="en-US"/>
              </w:rPr>
              <w:t xml:space="preserve">Wykonawca dysponuje osobą na podstawie art. 118 ustawy </w:t>
            </w:r>
            <w:proofErr w:type="spellStart"/>
            <w:r w:rsidRPr="00BA2F70">
              <w:rPr>
                <w:rFonts w:ascii="Cambria" w:eastAsia="Calibri" w:hAnsi="Cambria"/>
                <w:bCs/>
                <w:sz w:val="18"/>
                <w:szCs w:val="22"/>
                <w:lang w:eastAsia="en-US"/>
              </w:rPr>
              <w:t>Pzp</w:t>
            </w:r>
            <w:proofErr w:type="spellEnd"/>
          </w:p>
          <w:p w14:paraId="3FD89002" w14:textId="77777777" w:rsidR="00BA2F70" w:rsidRPr="00BA2F70" w:rsidRDefault="00BA2F70" w:rsidP="00BA2F70">
            <w:pPr>
              <w:suppressAutoHyphens w:val="0"/>
              <w:spacing w:after="200" w:line="276" w:lineRule="auto"/>
              <w:jc w:val="center"/>
              <w:rPr>
                <w:rFonts w:ascii="Cambria" w:eastAsia="Calibri" w:hAnsi="Cambria"/>
                <w:bCs/>
                <w:sz w:val="22"/>
                <w:szCs w:val="22"/>
                <w:lang w:eastAsia="en-US"/>
              </w:rPr>
            </w:pPr>
            <w:r w:rsidRPr="00BA2F70">
              <w:rPr>
                <w:rFonts w:ascii="Cambria" w:eastAsia="Calibri" w:hAnsi="Cambria"/>
                <w:bCs/>
                <w:sz w:val="16"/>
                <w:szCs w:val="22"/>
                <w:lang w:eastAsia="en-US"/>
              </w:rPr>
              <w:t>(podać nazwę i dane adresowe podmiotu udostępniającego zasób)</w:t>
            </w:r>
          </w:p>
        </w:tc>
      </w:tr>
      <w:tr w:rsidR="00BA2F70" w:rsidRPr="00BA2F70" w14:paraId="3D87554D" w14:textId="77777777" w:rsidTr="004668B6">
        <w:trPr>
          <w:cantSplit/>
          <w:trHeight w:val="1134"/>
          <w:jc w:val="center"/>
        </w:trPr>
        <w:tc>
          <w:tcPr>
            <w:tcW w:w="1247" w:type="dxa"/>
            <w:tcBorders>
              <w:top w:val="single" w:sz="4" w:space="0" w:color="auto"/>
              <w:left w:val="single" w:sz="4" w:space="0" w:color="auto"/>
              <w:bottom w:val="single" w:sz="4" w:space="0" w:color="auto"/>
              <w:right w:val="single" w:sz="4" w:space="0" w:color="auto"/>
            </w:tcBorders>
            <w:vAlign w:val="center"/>
          </w:tcPr>
          <w:p w14:paraId="574DBA2E" w14:textId="77777777" w:rsidR="00BA2F70" w:rsidRPr="00BA2F70" w:rsidRDefault="00BA2F70" w:rsidP="00BA2F70">
            <w:pPr>
              <w:suppressAutoHyphens w:val="0"/>
              <w:spacing w:after="200" w:line="276" w:lineRule="auto"/>
              <w:rPr>
                <w:rFonts w:ascii="Cambria" w:eastAsia="Calibri" w:hAnsi="Cambria"/>
                <w:bCs/>
                <w:sz w:val="22"/>
                <w:szCs w:val="22"/>
                <w:lang w:eastAsia="en-US"/>
              </w:rPr>
            </w:pPr>
            <w:bookmarkStart w:id="0" w:name="_Hlk127870934"/>
            <w:r w:rsidRPr="00BA2F70">
              <w:rPr>
                <w:rFonts w:ascii="Cambria" w:eastAsia="Calibri" w:hAnsi="Cambria"/>
                <w:bCs/>
                <w:sz w:val="22"/>
                <w:szCs w:val="22"/>
                <w:lang w:eastAsia="en-US"/>
              </w:rPr>
              <w:t>………………………………</w:t>
            </w:r>
          </w:p>
        </w:tc>
        <w:tc>
          <w:tcPr>
            <w:tcW w:w="1361" w:type="dxa"/>
            <w:tcBorders>
              <w:top w:val="single" w:sz="4" w:space="0" w:color="auto"/>
              <w:left w:val="single" w:sz="4" w:space="0" w:color="auto"/>
              <w:bottom w:val="single" w:sz="4" w:space="0" w:color="auto"/>
              <w:right w:val="single" w:sz="4" w:space="0" w:color="auto"/>
            </w:tcBorders>
            <w:vAlign w:val="center"/>
          </w:tcPr>
          <w:p w14:paraId="46D2E837" w14:textId="4FCEEE24" w:rsidR="009975B2" w:rsidRPr="00BA2F70" w:rsidRDefault="009975B2" w:rsidP="009975B2">
            <w:pPr>
              <w:suppressAutoHyphens w:val="0"/>
              <w:spacing w:after="200" w:line="276" w:lineRule="auto"/>
              <w:jc w:val="center"/>
              <w:rPr>
                <w:rFonts w:ascii="Cambria" w:eastAsia="Calibri" w:hAnsi="Cambria"/>
                <w:bCs/>
                <w:sz w:val="20"/>
                <w:szCs w:val="20"/>
                <w:lang w:eastAsia="en-US"/>
              </w:rPr>
            </w:pPr>
            <w:r>
              <w:rPr>
                <w:rFonts w:ascii="Cambria" w:eastAsia="Calibri" w:hAnsi="Cambria"/>
                <w:bCs/>
                <w:sz w:val="20"/>
                <w:szCs w:val="20"/>
                <w:lang w:eastAsia="en-US"/>
              </w:rPr>
              <w:t>Główny projektant</w:t>
            </w:r>
          </w:p>
          <w:p w14:paraId="5BEC6621" w14:textId="762143F6" w:rsidR="00AC7C14" w:rsidRPr="00BA2F70" w:rsidRDefault="00AC7C14" w:rsidP="00BA2F70">
            <w:pPr>
              <w:suppressAutoHyphens w:val="0"/>
              <w:spacing w:after="200" w:line="276" w:lineRule="auto"/>
              <w:jc w:val="center"/>
              <w:rPr>
                <w:rFonts w:ascii="Cambria" w:eastAsia="Calibri" w:hAnsi="Cambria"/>
                <w:bCs/>
                <w:sz w:val="20"/>
                <w:szCs w:val="20"/>
                <w:lang w:eastAsia="en-US"/>
              </w:rPr>
            </w:pPr>
          </w:p>
        </w:tc>
        <w:tc>
          <w:tcPr>
            <w:tcW w:w="3572" w:type="dxa"/>
            <w:tcBorders>
              <w:top w:val="single" w:sz="4" w:space="0" w:color="auto"/>
              <w:left w:val="single" w:sz="4" w:space="0" w:color="auto"/>
              <w:bottom w:val="single" w:sz="4" w:space="0" w:color="auto"/>
              <w:right w:val="single" w:sz="4" w:space="0" w:color="auto"/>
            </w:tcBorders>
            <w:vAlign w:val="center"/>
          </w:tcPr>
          <w:p w14:paraId="681ECE67" w14:textId="77777777" w:rsidR="003B026B" w:rsidRDefault="003B026B" w:rsidP="00E931AE">
            <w:pPr>
              <w:suppressAutoHyphens w:val="0"/>
              <w:spacing w:line="360" w:lineRule="auto"/>
              <w:rPr>
                <w:rFonts w:ascii="Cambria" w:eastAsia="Calibri" w:hAnsi="Cambria"/>
                <w:bCs/>
                <w:sz w:val="18"/>
                <w:szCs w:val="22"/>
                <w:lang w:eastAsia="en-US"/>
              </w:rPr>
            </w:pPr>
          </w:p>
          <w:p w14:paraId="7A23D5B9" w14:textId="3D00F0B3" w:rsidR="00E931AE" w:rsidRDefault="00E931AE" w:rsidP="00E931AE">
            <w:pPr>
              <w:suppressAutoHyphens w:val="0"/>
              <w:spacing w:line="360" w:lineRule="auto"/>
              <w:rPr>
                <w:rFonts w:ascii="Cambria" w:eastAsia="Calibri" w:hAnsi="Cambria"/>
                <w:bCs/>
                <w:sz w:val="18"/>
                <w:szCs w:val="22"/>
                <w:lang w:eastAsia="en-US"/>
              </w:rPr>
            </w:pPr>
            <w:r>
              <w:rPr>
                <w:rFonts w:ascii="Cambria" w:eastAsia="Calibri" w:hAnsi="Cambria"/>
                <w:bCs/>
                <w:sz w:val="18"/>
                <w:szCs w:val="22"/>
                <w:lang w:eastAsia="en-US"/>
              </w:rPr>
              <w:t>U</w:t>
            </w:r>
            <w:r w:rsidR="00BA2F70" w:rsidRPr="00BA2F70">
              <w:rPr>
                <w:rFonts w:ascii="Cambria" w:eastAsia="Calibri" w:hAnsi="Cambria"/>
                <w:bCs/>
                <w:sz w:val="18"/>
                <w:szCs w:val="22"/>
                <w:lang w:eastAsia="en-US"/>
              </w:rPr>
              <w:t xml:space="preserve">prawnienia </w:t>
            </w:r>
            <w:r>
              <w:rPr>
                <w:rFonts w:ascii="Cambria" w:eastAsia="Calibri" w:hAnsi="Cambria"/>
                <w:bCs/>
                <w:sz w:val="18"/>
                <w:szCs w:val="22"/>
                <w:lang w:eastAsia="en-US"/>
              </w:rPr>
              <w:t>(jeżeli dotyczy*) ……………………</w:t>
            </w:r>
          </w:p>
          <w:p w14:paraId="7DDF3C52" w14:textId="1EB480DF" w:rsidR="00E931AE" w:rsidRDefault="00E931AE" w:rsidP="00E931AE">
            <w:pPr>
              <w:suppressAutoHyphens w:val="0"/>
              <w:spacing w:line="360" w:lineRule="auto"/>
              <w:rPr>
                <w:rFonts w:ascii="Cambria" w:eastAsia="Calibri" w:hAnsi="Cambria"/>
                <w:bCs/>
                <w:sz w:val="18"/>
                <w:szCs w:val="22"/>
                <w:lang w:eastAsia="en-US"/>
              </w:rPr>
            </w:pPr>
            <w:r>
              <w:rPr>
                <w:rFonts w:ascii="Cambria" w:eastAsia="Calibri" w:hAnsi="Cambria"/>
                <w:bCs/>
                <w:sz w:val="18"/>
                <w:szCs w:val="22"/>
                <w:lang w:eastAsia="en-US"/>
              </w:rPr>
              <w:t>……………………………………………………………… ,</w:t>
            </w:r>
          </w:p>
          <w:p w14:paraId="451BFA47" w14:textId="0EFDF83A" w:rsidR="00E931AE" w:rsidRDefault="00E931AE" w:rsidP="00E931AE">
            <w:pPr>
              <w:suppressAutoHyphens w:val="0"/>
              <w:spacing w:line="360" w:lineRule="auto"/>
              <w:rPr>
                <w:rFonts w:ascii="Cambria" w:eastAsia="Calibri" w:hAnsi="Cambria"/>
                <w:bCs/>
                <w:sz w:val="18"/>
                <w:szCs w:val="22"/>
                <w:lang w:eastAsia="en-US"/>
              </w:rPr>
            </w:pPr>
            <w:r>
              <w:rPr>
                <w:rFonts w:ascii="Cambria" w:eastAsia="Calibri" w:hAnsi="Cambria"/>
                <w:bCs/>
                <w:sz w:val="18"/>
                <w:szCs w:val="22"/>
                <w:lang w:eastAsia="en-US"/>
              </w:rPr>
              <w:t>Wykształcenie</w:t>
            </w:r>
            <w:r w:rsidR="00F5457F">
              <w:rPr>
                <w:rFonts w:ascii="Cambria" w:eastAsia="Calibri" w:hAnsi="Cambria"/>
                <w:bCs/>
                <w:sz w:val="18"/>
                <w:szCs w:val="22"/>
                <w:lang w:eastAsia="en-US"/>
              </w:rPr>
              <w:t>/kwalifikacje zawodowe</w:t>
            </w:r>
            <w:r>
              <w:rPr>
                <w:rFonts w:ascii="Cambria" w:eastAsia="Calibri" w:hAnsi="Cambria"/>
                <w:bCs/>
                <w:sz w:val="18"/>
                <w:szCs w:val="22"/>
                <w:lang w:eastAsia="en-US"/>
              </w:rPr>
              <w:t xml:space="preserve"> ………………………………………</w:t>
            </w:r>
            <w:r w:rsidR="00F5457F">
              <w:rPr>
                <w:rFonts w:ascii="Cambria" w:eastAsia="Calibri" w:hAnsi="Cambria"/>
                <w:bCs/>
                <w:sz w:val="18"/>
                <w:szCs w:val="22"/>
                <w:lang w:eastAsia="en-US"/>
              </w:rPr>
              <w:t>………………………</w:t>
            </w:r>
          </w:p>
          <w:p w14:paraId="2647B7A6" w14:textId="2BC68DBC" w:rsidR="009975B2" w:rsidRDefault="009975B2" w:rsidP="00E931AE">
            <w:pPr>
              <w:suppressAutoHyphens w:val="0"/>
              <w:spacing w:line="360" w:lineRule="auto"/>
              <w:rPr>
                <w:rFonts w:ascii="Cambria" w:eastAsia="Calibri" w:hAnsi="Cambria"/>
                <w:bCs/>
                <w:sz w:val="18"/>
                <w:szCs w:val="22"/>
                <w:lang w:eastAsia="en-US"/>
              </w:rPr>
            </w:pPr>
            <w:r>
              <w:rPr>
                <w:rFonts w:ascii="Cambria" w:eastAsia="Calibri" w:hAnsi="Cambria"/>
                <w:bCs/>
                <w:sz w:val="18"/>
                <w:szCs w:val="22"/>
                <w:lang w:eastAsia="en-US"/>
              </w:rPr>
              <w:t>………………………………………………………………</w:t>
            </w:r>
          </w:p>
          <w:p w14:paraId="53F5825E" w14:textId="19BFF9F0" w:rsidR="00BA2F70" w:rsidRPr="00BA2F70" w:rsidRDefault="009975B2" w:rsidP="00BA2F70">
            <w:pPr>
              <w:suppressAutoHyphens w:val="0"/>
              <w:rPr>
                <w:rFonts w:ascii="Cambria" w:eastAsia="Calibri" w:hAnsi="Cambria"/>
                <w:bCs/>
                <w:sz w:val="18"/>
                <w:szCs w:val="22"/>
                <w:lang w:eastAsia="en-US"/>
              </w:rPr>
            </w:pPr>
            <w:r>
              <w:rPr>
                <w:rFonts w:ascii="Cambria" w:eastAsia="Calibri" w:hAnsi="Cambria"/>
                <w:bCs/>
                <w:sz w:val="18"/>
                <w:szCs w:val="22"/>
                <w:lang w:eastAsia="en-US"/>
              </w:rPr>
              <w:t>………………………………………………………………</w:t>
            </w:r>
          </w:p>
        </w:tc>
        <w:tc>
          <w:tcPr>
            <w:tcW w:w="1736" w:type="dxa"/>
            <w:tcBorders>
              <w:top w:val="single" w:sz="4" w:space="0" w:color="auto"/>
              <w:left w:val="single" w:sz="4" w:space="0" w:color="auto"/>
              <w:bottom w:val="single" w:sz="4" w:space="0" w:color="auto"/>
              <w:right w:val="single" w:sz="4" w:space="0" w:color="auto"/>
            </w:tcBorders>
            <w:vAlign w:val="center"/>
          </w:tcPr>
          <w:p w14:paraId="1C676428" w14:textId="77777777" w:rsidR="00AB7BE9" w:rsidRDefault="00AB7BE9" w:rsidP="00BA2F70">
            <w:pPr>
              <w:suppressAutoHyphens w:val="0"/>
              <w:spacing w:after="200" w:line="360" w:lineRule="auto"/>
              <w:rPr>
                <w:rFonts w:ascii="Cambria" w:eastAsia="Calibri" w:hAnsi="Cambria"/>
                <w:b/>
                <w:bCs/>
                <w:sz w:val="20"/>
                <w:szCs w:val="22"/>
                <w:lang w:val="en-GB" w:eastAsia="en-US"/>
              </w:rPr>
            </w:pPr>
          </w:p>
          <w:p w14:paraId="0C973FB9" w14:textId="6B544EFE" w:rsidR="00BA2F70" w:rsidRPr="00BA2F70" w:rsidRDefault="00BA2F70" w:rsidP="00BA2F70">
            <w:pPr>
              <w:suppressAutoHyphens w:val="0"/>
              <w:spacing w:after="200" w:line="360" w:lineRule="auto"/>
              <w:rPr>
                <w:rFonts w:ascii="Cambria" w:eastAsia="Calibri" w:hAnsi="Cambria"/>
                <w:b/>
                <w:bCs/>
                <w:sz w:val="20"/>
                <w:szCs w:val="22"/>
                <w:lang w:val="en-GB" w:eastAsia="en-US"/>
              </w:rPr>
            </w:pPr>
            <w:r w:rsidRPr="00BA2F70">
              <w:rPr>
                <w:rFonts w:ascii="Cambria" w:eastAsia="Calibri" w:hAnsi="Cambria"/>
                <w:b/>
                <w:bCs/>
                <w:sz w:val="20"/>
                <w:szCs w:val="22"/>
                <w:lang w:val="en-GB" w:eastAsia="en-US"/>
              </w:rPr>
              <w:fldChar w:fldCharType="begin">
                <w:ffData>
                  <w:name w:val=""/>
                  <w:enabled/>
                  <w:calcOnExit w:val="0"/>
                  <w:checkBox>
                    <w:sizeAuto/>
                    <w:default w:val="0"/>
                  </w:checkBox>
                </w:ffData>
              </w:fldChar>
            </w:r>
            <w:r w:rsidRPr="00BA2F70">
              <w:rPr>
                <w:rFonts w:ascii="Cambria" w:eastAsia="Calibri" w:hAnsi="Cambria"/>
                <w:b/>
                <w:bCs/>
                <w:sz w:val="20"/>
                <w:szCs w:val="22"/>
                <w:lang w:val="en-GB" w:eastAsia="en-US"/>
              </w:rPr>
              <w:instrText xml:space="preserve"> FORMCHECKBOX </w:instrText>
            </w:r>
            <w:r w:rsidRPr="00BA2F70">
              <w:rPr>
                <w:rFonts w:ascii="Cambria" w:eastAsia="Calibri" w:hAnsi="Cambria"/>
                <w:b/>
                <w:bCs/>
                <w:sz w:val="20"/>
                <w:szCs w:val="22"/>
                <w:lang w:val="en-GB" w:eastAsia="en-US"/>
              </w:rPr>
            </w:r>
            <w:r w:rsidRPr="00BA2F70">
              <w:rPr>
                <w:rFonts w:ascii="Cambria" w:eastAsia="Calibri" w:hAnsi="Cambria"/>
                <w:b/>
                <w:bCs/>
                <w:sz w:val="20"/>
                <w:szCs w:val="22"/>
                <w:lang w:val="en-GB" w:eastAsia="en-US"/>
              </w:rPr>
              <w:fldChar w:fldCharType="separate"/>
            </w:r>
            <w:r w:rsidRPr="00BA2F70">
              <w:rPr>
                <w:rFonts w:ascii="Cambria" w:eastAsia="Calibri" w:hAnsi="Cambria"/>
                <w:b/>
                <w:bCs/>
                <w:sz w:val="20"/>
                <w:szCs w:val="22"/>
                <w:lang w:val="en-GB" w:eastAsia="en-US"/>
              </w:rPr>
              <w:fldChar w:fldCharType="end"/>
            </w:r>
            <w:r w:rsidRPr="00BA2F70">
              <w:rPr>
                <w:rFonts w:ascii="Cambria" w:eastAsia="Calibri" w:hAnsi="Cambria"/>
                <w:b/>
                <w:bCs/>
                <w:sz w:val="20"/>
                <w:szCs w:val="22"/>
                <w:lang w:val="en-GB" w:eastAsia="en-US"/>
              </w:rPr>
              <w:t xml:space="preserve">   TAK</w:t>
            </w:r>
          </w:p>
          <w:p w14:paraId="21745215" w14:textId="77777777" w:rsidR="00BA2F70" w:rsidRPr="00BA2F70" w:rsidRDefault="00BA2F70" w:rsidP="00BA2F70">
            <w:pPr>
              <w:suppressAutoHyphens w:val="0"/>
              <w:spacing w:after="200" w:line="276" w:lineRule="auto"/>
              <w:rPr>
                <w:rFonts w:ascii="Cambria" w:eastAsia="Calibri" w:hAnsi="Cambria"/>
                <w:bCs/>
                <w:sz w:val="16"/>
                <w:szCs w:val="22"/>
                <w:lang w:val="en-GB" w:eastAsia="en-US"/>
              </w:rPr>
            </w:pPr>
            <w:r w:rsidRPr="00BA2F70">
              <w:rPr>
                <w:rFonts w:ascii="Cambria" w:eastAsia="Calibri" w:hAnsi="Cambria"/>
                <w:bCs/>
                <w:sz w:val="16"/>
                <w:szCs w:val="22"/>
                <w:lang w:val="en-GB" w:eastAsia="en-US"/>
              </w:rPr>
              <w:t>……………………………………………………………………</w:t>
            </w:r>
          </w:p>
          <w:p w14:paraId="067DBA1D" w14:textId="77777777" w:rsidR="00BA2F70" w:rsidRPr="00BA2F70" w:rsidRDefault="00BA2F70" w:rsidP="00BA2F70">
            <w:pPr>
              <w:suppressAutoHyphens w:val="0"/>
              <w:spacing w:after="200" w:line="276" w:lineRule="auto"/>
              <w:jc w:val="center"/>
              <w:rPr>
                <w:rFonts w:ascii="Cambria" w:eastAsia="Calibri" w:hAnsi="Cambria"/>
                <w:bCs/>
                <w:i/>
                <w:sz w:val="12"/>
                <w:szCs w:val="22"/>
                <w:lang w:val="en-GB" w:eastAsia="en-US"/>
              </w:rPr>
            </w:pPr>
            <w:r w:rsidRPr="00BA2F70">
              <w:rPr>
                <w:rFonts w:ascii="Cambria" w:eastAsia="Calibri" w:hAnsi="Cambria"/>
                <w:bCs/>
                <w:i/>
                <w:sz w:val="12"/>
                <w:szCs w:val="22"/>
                <w:lang w:val="en-GB" w:eastAsia="en-US"/>
              </w:rPr>
              <w:t>(</w:t>
            </w:r>
            <w:proofErr w:type="spellStart"/>
            <w:r w:rsidRPr="00BA2F70">
              <w:rPr>
                <w:rFonts w:ascii="Cambria" w:eastAsia="Calibri" w:hAnsi="Cambria"/>
                <w:bCs/>
                <w:i/>
                <w:sz w:val="12"/>
                <w:szCs w:val="22"/>
                <w:lang w:val="en-GB" w:eastAsia="en-US"/>
              </w:rPr>
              <w:t>podać</w:t>
            </w:r>
            <w:proofErr w:type="spellEnd"/>
            <w:r w:rsidRPr="00BA2F70">
              <w:rPr>
                <w:rFonts w:ascii="Cambria" w:eastAsia="Calibri" w:hAnsi="Cambria"/>
                <w:bCs/>
                <w:i/>
                <w:sz w:val="12"/>
                <w:szCs w:val="22"/>
                <w:lang w:val="en-GB" w:eastAsia="en-US"/>
              </w:rPr>
              <w:t xml:space="preserve"> </w:t>
            </w:r>
            <w:proofErr w:type="spellStart"/>
            <w:r w:rsidRPr="00BA2F70">
              <w:rPr>
                <w:rFonts w:ascii="Cambria" w:eastAsia="Calibri" w:hAnsi="Cambria"/>
                <w:bCs/>
                <w:i/>
                <w:sz w:val="12"/>
                <w:szCs w:val="22"/>
                <w:lang w:val="en-GB" w:eastAsia="en-US"/>
              </w:rPr>
              <w:t>formę</w:t>
            </w:r>
            <w:proofErr w:type="spellEnd"/>
            <w:r w:rsidRPr="00BA2F70">
              <w:rPr>
                <w:rFonts w:ascii="Cambria" w:eastAsia="Calibri" w:hAnsi="Cambria"/>
                <w:bCs/>
                <w:i/>
                <w:sz w:val="12"/>
                <w:szCs w:val="22"/>
                <w:lang w:val="en-GB" w:eastAsia="en-US"/>
              </w:rPr>
              <w:t>)</w:t>
            </w:r>
          </w:p>
          <w:p w14:paraId="20598CC8" w14:textId="77777777" w:rsidR="00BA2F70" w:rsidRPr="00BA2F70" w:rsidRDefault="00BA2F70" w:rsidP="00BA2F70">
            <w:pPr>
              <w:suppressAutoHyphens w:val="0"/>
              <w:spacing w:after="200" w:line="360" w:lineRule="auto"/>
              <w:rPr>
                <w:rFonts w:ascii="Cambria" w:eastAsia="Calibri" w:hAnsi="Cambria"/>
                <w:b/>
                <w:bCs/>
                <w:sz w:val="20"/>
                <w:szCs w:val="22"/>
                <w:lang w:val="en-GB" w:eastAsia="en-US"/>
              </w:rPr>
            </w:pPr>
          </w:p>
        </w:tc>
        <w:tc>
          <w:tcPr>
            <w:tcW w:w="1678" w:type="dxa"/>
            <w:tcBorders>
              <w:top w:val="single" w:sz="4" w:space="0" w:color="auto"/>
              <w:left w:val="single" w:sz="4" w:space="0" w:color="auto"/>
              <w:bottom w:val="single" w:sz="4" w:space="0" w:color="auto"/>
              <w:right w:val="single" w:sz="4" w:space="0" w:color="auto"/>
            </w:tcBorders>
            <w:vAlign w:val="center"/>
          </w:tcPr>
          <w:p w14:paraId="762B420D" w14:textId="77777777" w:rsidR="00AB7BE9" w:rsidRDefault="00AB7BE9" w:rsidP="00BA2F70">
            <w:pPr>
              <w:suppressAutoHyphens w:val="0"/>
              <w:spacing w:after="200" w:line="360" w:lineRule="auto"/>
              <w:rPr>
                <w:rFonts w:ascii="Cambria" w:eastAsia="Calibri" w:hAnsi="Cambria"/>
                <w:b/>
                <w:bCs/>
                <w:sz w:val="20"/>
                <w:szCs w:val="22"/>
                <w:lang w:val="en-GB" w:eastAsia="en-US"/>
              </w:rPr>
            </w:pPr>
          </w:p>
          <w:p w14:paraId="267A8882" w14:textId="457A0C00" w:rsidR="00BA2F70" w:rsidRPr="00BA2F70" w:rsidRDefault="00BA2F70" w:rsidP="00BA2F70">
            <w:pPr>
              <w:suppressAutoHyphens w:val="0"/>
              <w:spacing w:after="200" w:line="360" w:lineRule="auto"/>
              <w:rPr>
                <w:rFonts w:ascii="Cambria" w:eastAsia="Calibri" w:hAnsi="Cambria"/>
                <w:b/>
                <w:bCs/>
                <w:sz w:val="20"/>
                <w:szCs w:val="22"/>
                <w:lang w:val="en-GB" w:eastAsia="en-US"/>
              </w:rPr>
            </w:pPr>
            <w:r w:rsidRPr="00BA2F70">
              <w:rPr>
                <w:rFonts w:ascii="Cambria" w:eastAsia="Calibri" w:hAnsi="Cambria"/>
                <w:b/>
                <w:bCs/>
                <w:sz w:val="20"/>
                <w:szCs w:val="22"/>
                <w:lang w:val="en-GB" w:eastAsia="en-US"/>
              </w:rPr>
              <w:fldChar w:fldCharType="begin">
                <w:ffData>
                  <w:name w:val=""/>
                  <w:enabled/>
                  <w:calcOnExit w:val="0"/>
                  <w:checkBox>
                    <w:sizeAuto/>
                    <w:default w:val="0"/>
                  </w:checkBox>
                </w:ffData>
              </w:fldChar>
            </w:r>
            <w:r w:rsidRPr="00BA2F70">
              <w:rPr>
                <w:rFonts w:ascii="Cambria" w:eastAsia="Calibri" w:hAnsi="Cambria"/>
                <w:b/>
                <w:bCs/>
                <w:sz w:val="20"/>
                <w:szCs w:val="22"/>
                <w:lang w:val="en-GB" w:eastAsia="en-US"/>
              </w:rPr>
              <w:instrText xml:space="preserve"> FORMCHECKBOX </w:instrText>
            </w:r>
            <w:r w:rsidRPr="00BA2F70">
              <w:rPr>
                <w:rFonts w:ascii="Cambria" w:eastAsia="Calibri" w:hAnsi="Cambria"/>
                <w:b/>
                <w:bCs/>
                <w:sz w:val="20"/>
                <w:szCs w:val="22"/>
                <w:lang w:val="en-GB" w:eastAsia="en-US"/>
              </w:rPr>
            </w:r>
            <w:r w:rsidRPr="00BA2F70">
              <w:rPr>
                <w:rFonts w:ascii="Cambria" w:eastAsia="Calibri" w:hAnsi="Cambria"/>
                <w:b/>
                <w:bCs/>
                <w:sz w:val="20"/>
                <w:szCs w:val="22"/>
                <w:lang w:val="en-GB" w:eastAsia="en-US"/>
              </w:rPr>
              <w:fldChar w:fldCharType="separate"/>
            </w:r>
            <w:r w:rsidRPr="00BA2F70">
              <w:rPr>
                <w:rFonts w:ascii="Cambria" w:eastAsia="Calibri" w:hAnsi="Cambria"/>
                <w:b/>
                <w:bCs/>
                <w:sz w:val="20"/>
                <w:szCs w:val="22"/>
                <w:lang w:val="en-GB" w:eastAsia="en-US"/>
              </w:rPr>
              <w:fldChar w:fldCharType="end"/>
            </w:r>
            <w:r w:rsidRPr="00BA2F70">
              <w:rPr>
                <w:rFonts w:ascii="Cambria" w:eastAsia="Calibri" w:hAnsi="Cambria"/>
                <w:b/>
                <w:bCs/>
                <w:sz w:val="20"/>
                <w:szCs w:val="22"/>
                <w:lang w:val="en-GB" w:eastAsia="en-US"/>
              </w:rPr>
              <w:t xml:space="preserve">   TAK</w:t>
            </w:r>
          </w:p>
          <w:p w14:paraId="45D3B160" w14:textId="77777777" w:rsidR="00BA2F70" w:rsidRPr="00BA2F70" w:rsidRDefault="00BA2F70" w:rsidP="00BA2F70">
            <w:pPr>
              <w:suppressAutoHyphens w:val="0"/>
              <w:spacing w:after="200" w:line="276" w:lineRule="auto"/>
              <w:rPr>
                <w:rFonts w:ascii="Cambria" w:eastAsia="Calibri" w:hAnsi="Cambria"/>
                <w:bCs/>
                <w:sz w:val="16"/>
                <w:szCs w:val="22"/>
                <w:lang w:eastAsia="en-US"/>
              </w:rPr>
            </w:pPr>
            <w:r w:rsidRPr="00BA2F70">
              <w:rPr>
                <w:rFonts w:ascii="Cambria" w:eastAsia="Calibri" w:hAnsi="Cambria"/>
                <w:bCs/>
                <w:sz w:val="16"/>
                <w:szCs w:val="22"/>
                <w:lang w:eastAsia="en-US"/>
              </w:rPr>
              <w:t>………………………………………………………………</w:t>
            </w:r>
          </w:p>
          <w:p w14:paraId="65489B05" w14:textId="77777777" w:rsidR="00BA2F70" w:rsidRPr="00BA2F70" w:rsidRDefault="00BA2F70" w:rsidP="00BA2F70">
            <w:pPr>
              <w:suppressAutoHyphens w:val="0"/>
              <w:spacing w:after="200" w:line="276" w:lineRule="auto"/>
              <w:rPr>
                <w:rFonts w:ascii="Cambria" w:eastAsia="Calibri" w:hAnsi="Cambria"/>
                <w:b/>
                <w:bCs/>
                <w:sz w:val="20"/>
                <w:szCs w:val="22"/>
                <w:lang w:val="en-GB" w:eastAsia="en-US"/>
              </w:rPr>
            </w:pPr>
            <w:r w:rsidRPr="00BA2F70">
              <w:rPr>
                <w:rFonts w:ascii="Cambria" w:eastAsia="Calibri" w:hAnsi="Cambria"/>
                <w:bCs/>
                <w:i/>
                <w:sz w:val="12"/>
                <w:szCs w:val="22"/>
                <w:lang w:eastAsia="en-US"/>
              </w:rPr>
              <w:t>(nazwa i adres podmiotu udostępniającego zasób)</w:t>
            </w:r>
          </w:p>
          <w:p w14:paraId="2D700548" w14:textId="77777777" w:rsidR="00BA2F70" w:rsidRPr="00BA2F70" w:rsidRDefault="00BA2F70" w:rsidP="00BA2F70">
            <w:pPr>
              <w:suppressAutoHyphens w:val="0"/>
              <w:spacing w:after="200" w:line="360" w:lineRule="auto"/>
              <w:rPr>
                <w:rFonts w:ascii="Cambria" w:eastAsia="Calibri" w:hAnsi="Cambria"/>
                <w:b/>
                <w:bCs/>
                <w:sz w:val="20"/>
                <w:szCs w:val="22"/>
                <w:lang w:val="en-GB" w:eastAsia="en-US"/>
              </w:rPr>
            </w:pPr>
          </w:p>
        </w:tc>
      </w:tr>
      <w:bookmarkEnd w:id="0"/>
    </w:tbl>
    <w:p w14:paraId="044C7D6A" w14:textId="77777777" w:rsidR="00BA2F70" w:rsidRPr="00BA2F70" w:rsidRDefault="00BA2F70" w:rsidP="00BA2F70">
      <w:pPr>
        <w:suppressAutoHyphens w:val="0"/>
        <w:spacing w:after="120"/>
        <w:rPr>
          <w:rFonts w:ascii="Cambria" w:hAnsi="Cambria"/>
          <w:sz w:val="16"/>
          <w:szCs w:val="16"/>
          <w:lang w:eastAsia="pl-PL"/>
        </w:rPr>
      </w:pPr>
    </w:p>
    <w:p w14:paraId="0573F3E6" w14:textId="77777777" w:rsidR="00BA2F70" w:rsidRPr="00BA2F70" w:rsidRDefault="00BA2F70" w:rsidP="00BA2F70">
      <w:pPr>
        <w:suppressAutoHyphens w:val="0"/>
        <w:spacing w:after="120"/>
        <w:rPr>
          <w:rFonts w:ascii="Cambria" w:hAnsi="Cambria"/>
          <w:bCs/>
          <w:i/>
          <w:sz w:val="16"/>
          <w:szCs w:val="16"/>
          <w:lang w:eastAsia="pl-PL"/>
        </w:rPr>
      </w:pPr>
      <w:r w:rsidRPr="00BA2F70">
        <w:rPr>
          <w:rFonts w:ascii="Cambria" w:hAnsi="Cambria"/>
          <w:sz w:val="16"/>
          <w:szCs w:val="16"/>
          <w:lang w:eastAsia="pl-PL"/>
        </w:rPr>
        <w:t xml:space="preserve">* Należy zaznaczyć „TAK” dla odpowiedniej podstawy dysponowania. </w:t>
      </w:r>
    </w:p>
    <w:p w14:paraId="4C606E5C" w14:textId="77777777" w:rsidR="00BA2F70" w:rsidRPr="00BA2F70" w:rsidRDefault="00BA2F70" w:rsidP="00BA2F70">
      <w:pPr>
        <w:suppressAutoHyphens w:val="0"/>
        <w:jc w:val="both"/>
        <w:rPr>
          <w:rFonts w:ascii="Cambria" w:hAnsi="Cambria"/>
          <w:b/>
          <w:bCs/>
          <w:sz w:val="16"/>
          <w:lang w:eastAsia="pl-PL"/>
        </w:rPr>
      </w:pPr>
      <w:r w:rsidRPr="00BA2F70">
        <w:rPr>
          <w:rFonts w:ascii="Cambria" w:hAnsi="Cambria"/>
          <w:bCs/>
          <w:sz w:val="16"/>
          <w:lang w:eastAsia="pl-PL"/>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r w:rsidRPr="00BA2F70">
        <w:rPr>
          <w:rFonts w:ascii="Cambria" w:hAnsi="Cambria"/>
          <w:bCs/>
          <w:i/>
          <w:sz w:val="16"/>
          <w:lang w:eastAsia="pl-PL"/>
        </w:rPr>
        <w:t xml:space="preserve"> [art. 118 ust 1 ustawy </w:t>
      </w:r>
      <w:proofErr w:type="spellStart"/>
      <w:r w:rsidRPr="00BA2F70">
        <w:rPr>
          <w:rFonts w:ascii="Cambria" w:hAnsi="Cambria"/>
          <w:bCs/>
          <w:i/>
          <w:sz w:val="16"/>
          <w:lang w:eastAsia="pl-PL"/>
        </w:rPr>
        <w:t>Pzp</w:t>
      </w:r>
      <w:proofErr w:type="spellEnd"/>
      <w:r w:rsidRPr="00BA2F70">
        <w:rPr>
          <w:rFonts w:ascii="Cambria" w:hAnsi="Cambria"/>
          <w:bCs/>
          <w:i/>
          <w:sz w:val="16"/>
          <w:lang w:eastAsia="pl-PL"/>
        </w:rPr>
        <w:t>]</w:t>
      </w:r>
    </w:p>
    <w:p w14:paraId="2A7694EB" w14:textId="77777777" w:rsidR="00BA2F70" w:rsidRPr="00BA2F70" w:rsidRDefault="00BA2F70" w:rsidP="00BA2F70">
      <w:pPr>
        <w:suppressAutoHyphens w:val="0"/>
        <w:jc w:val="both"/>
        <w:rPr>
          <w:rFonts w:ascii="Cambria" w:hAnsi="Cambria"/>
          <w:b/>
          <w:bCs/>
          <w:sz w:val="16"/>
          <w:lang w:eastAsia="pl-PL"/>
        </w:rPr>
      </w:pPr>
      <w:r w:rsidRPr="00BA2F70">
        <w:rPr>
          <w:rFonts w:ascii="Cambria" w:hAnsi="Cambria"/>
          <w:bCs/>
          <w:sz w:val="16"/>
          <w:lang w:eastAsia="pl-PL"/>
        </w:rPr>
        <w:t xml:space="preserve">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r w:rsidRPr="00BA2F70">
        <w:rPr>
          <w:rFonts w:ascii="Cambria" w:hAnsi="Cambria"/>
          <w:bCs/>
          <w:i/>
          <w:sz w:val="16"/>
          <w:lang w:eastAsia="pl-PL"/>
        </w:rPr>
        <w:t xml:space="preserve">[art. 118 ust 3 ustawy </w:t>
      </w:r>
      <w:proofErr w:type="spellStart"/>
      <w:r w:rsidRPr="00BA2F70">
        <w:rPr>
          <w:rFonts w:ascii="Cambria" w:hAnsi="Cambria"/>
          <w:bCs/>
          <w:i/>
          <w:sz w:val="16"/>
          <w:lang w:eastAsia="pl-PL"/>
        </w:rPr>
        <w:t>Pzp</w:t>
      </w:r>
      <w:proofErr w:type="spellEnd"/>
      <w:r w:rsidRPr="00BA2F70">
        <w:rPr>
          <w:rFonts w:ascii="Cambria" w:hAnsi="Cambria"/>
          <w:bCs/>
          <w:i/>
          <w:sz w:val="16"/>
          <w:lang w:eastAsia="pl-PL"/>
        </w:rPr>
        <w:t>]</w:t>
      </w:r>
    </w:p>
    <w:p w14:paraId="223BB884" w14:textId="77777777" w:rsidR="00BA2F70" w:rsidRPr="00BA2F70" w:rsidRDefault="00BA2F70" w:rsidP="00BA2F70">
      <w:pPr>
        <w:tabs>
          <w:tab w:val="left" w:pos="1560"/>
        </w:tabs>
        <w:suppressAutoHyphens w:val="0"/>
        <w:jc w:val="both"/>
        <w:rPr>
          <w:rFonts w:ascii="Cambria" w:hAnsi="Cambria"/>
          <w:b/>
          <w:bCs/>
          <w:sz w:val="8"/>
          <w:lang w:eastAsia="pl-PL"/>
        </w:rPr>
      </w:pPr>
    </w:p>
    <w:p w14:paraId="1947D3C8" w14:textId="749AEBE1" w:rsidR="004C4F04" w:rsidRPr="000D004C" w:rsidRDefault="00BA2F70" w:rsidP="00BA2F70">
      <w:pPr>
        <w:suppressAutoHyphens w:val="0"/>
        <w:spacing w:after="200" w:line="276" w:lineRule="auto"/>
        <w:rPr>
          <w:rFonts w:ascii="Cambria" w:eastAsia="Calibri" w:hAnsi="Cambria"/>
          <w:b/>
          <w:bCs/>
          <w:sz w:val="16"/>
          <w:szCs w:val="22"/>
          <w:lang w:eastAsia="en-US"/>
        </w:rPr>
      </w:pPr>
      <w:r w:rsidRPr="00BA2F70">
        <w:rPr>
          <w:rFonts w:ascii="Cambria" w:eastAsia="Calibri" w:hAnsi="Cambria"/>
          <w:sz w:val="16"/>
          <w:szCs w:val="22"/>
          <w:lang w:eastAsia="en-US"/>
        </w:rPr>
        <w:t xml:space="preserve">Zobowiązanie podmiotu udostępniającego wykonawcy zasoby na potrzeby realizacji zamówienia, składane jest wraz z ofertą zgodnie z zapisami </w:t>
      </w:r>
      <w:r w:rsidRPr="00BA2F70">
        <w:rPr>
          <w:rFonts w:ascii="Cambria" w:eastAsia="Calibri" w:hAnsi="Cambria"/>
          <w:b/>
          <w:sz w:val="16"/>
          <w:szCs w:val="22"/>
          <w:lang w:eastAsia="en-US"/>
        </w:rPr>
        <w:t xml:space="preserve">działu V ust. 4 pkt 4.4  SWZ </w:t>
      </w:r>
      <w:r w:rsidRPr="00BA2F70">
        <w:rPr>
          <w:rFonts w:ascii="Cambria" w:eastAsia="Calibri" w:hAnsi="Cambria"/>
          <w:sz w:val="16"/>
          <w:szCs w:val="22"/>
          <w:lang w:eastAsia="en-US"/>
        </w:rPr>
        <w:t xml:space="preserve">- </w:t>
      </w:r>
      <w:r w:rsidRPr="00BA2F70">
        <w:rPr>
          <w:rFonts w:ascii="Cambria" w:eastAsia="Calibri" w:hAnsi="Cambria"/>
          <w:bCs/>
          <w:sz w:val="16"/>
          <w:szCs w:val="22"/>
          <w:lang w:eastAsia="en-US"/>
        </w:rPr>
        <w:t xml:space="preserve">według wzoru stanowiącego </w:t>
      </w:r>
      <w:r w:rsidRPr="00BA2F70">
        <w:rPr>
          <w:rFonts w:ascii="Cambria" w:eastAsia="Calibri" w:hAnsi="Cambria"/>
          <w:b/>
          <w:bCs/>
          <w:sz w:val="16"/>
          <w:szCs w:val="22"/>
          <w:lang w:eastAsia="en-US"/>
        </w:rPr>
        <w:t xml:space="preserve">złącznik nr </w:t>
      </w:r>
      <w:r w:rsidR="00A31EE2">
        <w:rPr>
          <w:rFonts w:ascii="Cambria" w:eastAsia="Calibri" w:hAnsi="Cambria"/>
          <w:b/>
          <w:bCs/>
          <w:sz w:val="16"/>
          <w:szCs w:val="22"/>
          <w:lang w:eastAsia="en-US"/>
        </w:rPr>
        <w:t>5</w:t>
      </w:r>
      <w:r w:rsidRPr="00BA2F70">
        <w:rPr>
          <w:rFonts w:ascii="Cambria" w:eastAsia="Calibri" w:hAnsi="Cambria"/>
          <w:b/>
          <w:bCs/>
          <w:sz w:val="16"/>
          <w:szCs w:val="22"/>
          <w:lang w:eastAsia="en-US"/>
        </w:rPr>
        <w:t xml:space="preserve"> do SWZ.</w:t>
      </w:r>
    </w:p>
    <w:p w14:paraId="1C79CEB3" w14:textId="77777777" w:rsidR="004C4F04" w:rsidRPr="00BA2F70" w:rsidRDefault="004C4F04" w:rsidP="00BA2F70">
      <w:pPr>
        <w:suppressAutoHyphens w:val="0"/>
        <w:spacing w:after="200" w:line="276" w:lineRule="auto"/>
        <w:rPr>
          <w:rFonts w:ascii="Cambria" w:eastAsia="Calibri" w:hAnsi="Cambria"/>
          <w:b/>
          <w:sz w:val="16"/>
          <w:szCs w:val="22"/>
          <w:lang w:eastAsia="en-US"/>
        </w:rPr>
      </w:pPr>
    </w:p>
    <w:p w14:paraId="49E93F5D" w14:textId="7C22706C" w:rsidR="00BA2F70" w:rsidRPr="000D004C" w:rsidRDefault="00BA2F70" w:rsidP="000D004C">
      <w:pPr>
        <w:suppressAutoHyphens w:val="0"/>
        <w:spacing w:after="200" w:line="276" w:lineRule="auto"/>
        <w:jc w:val="center"/>
        <w:rPr>
          <w:rFonts w:ascii="Calibri" w:eastAsia="Calibri" w:hAnsi="Calibri" w:cs="Calibri"/>
          <w:iCs/>
          <w:sz w:val="16"/>
          <w:szCs w:val="18"/>
          <w:lang w:eastAsia="en-US"/>
        </w:rPr>
      </w:pPr>
      <w:r w:rsidRPr="00BA2F70">
        <w:rPr>
          <w:rFonts w:ascii="Calibri" w:eastAsia="Calibri" w:hAnsi="Calibri" w:cs="Calibri"/>
          <w:sz w:val="18"/>
          <w:szCs w:val="22"/>
          <w:lang w:eastAsia="en-US"/>
        </w:rPr>
        <w:t>[DOKUMENT NALEŻY OPATRZYĆ PODPISEM ELEKTRONICZNYM, PODPISEM ZAUFANYM LUB PODPISEM OSOBISTYM]</w:t>
      </w:r>
    </w:p>
    <w:p w14:paraId="5AFCC73F" w14:textId="77777777" w:rsidR="00DD4650" w:rsidRDefault="00DD4650" w:rsidP="00A36F0A">
      <w:pPr>
        <w:pStyle w:val="NormalnyWeb"/>
        <w:spacing w:before="0" w:after="0"/>
        <w:jc w:val="both"/>
        <w:rPr>
          <w:rFonts w:asciiTheme="minorHAnsi" w:hAnsiTheme="minorHAnsi" w:cstheme="minorHAnsi"/>
          <w:bCs/>
          <w:sz w:val="20"/>
          <w:szCs w:val="20"/>
        </w:rPr>
      </w:pPr>
    </w:p>
    <w:sectPr w:rsidR="00DD4650" w:rsidSect="00865064">
      <w:headerReference w:type="default" r:id="rId8"/>
      <w:footerReference w:type="default" r:id="rId9"/>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D8E2E" w14:textId="77777777" w:rsidR="00B26F56" w:rsidRDefault="00B26F56">
      <w:r>
        <w:separator/>
      </w:r>
    </w:p>
  </w:endnote>
  <w:endnote w:type="continuationSeparator" w:id="0">
    <w:p w14:paraId="5E9FB3EF" w14:textId="77777777" w:rsidR="00B26F56" w:rsidRDefault="00B26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B742C" w14:textId="3C295672" w:rsidR="008E6F75" w:rsidRDefault="00BD5C6D" w:rsidP="006E307F">
    <w:pPr>
      <w:pStyle w:val="Stopka"/>
      <w:ind w:right="565"/>
    </w:pPr>
    <w:r>
      <w:rPr>
        <w:noProof/>
        <w:lang w:eastAsia="pl-PL"/>
      </w:rPr>
      <mc:AlternateContent>
        <mc:Choice Requires="wps">
          <w:drawing>
            <wp:anchor distT="0" distB="0" distL="0" distR="0" simplePos="0" relativeHeight="251657728" behindDoc="0" locked="0" layoutInCell="1" allowOverlap="1" wp14:anchorId="5242FB2C" wp14:editId="00684B9C">
              <wp:simplePos x="0" y="0"/>
              <wp:positionH relativeFrom="page">
                <wp:posOffset>6302375</wp:posOffset>
              </wp:positionH>
              <wp:positionV relativeFrom="paragraph">
                <wp:posOffset>635</wp:posOffset>
              </wp:positionV>
              <wp:extent cx="356870" cy="173355"/>
              <wp:effectExtent l="0" t="0" r="0" b="0"/>
              <wp:wrapSquare wrapText="largest"/>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870" cy="173355"/>
                      </a:xfrm>
                      <a:prstGeom prst="rect">
                        <a:avLst/>
                      </a:prstGeom>
                      <a:solidFill>
                        <a:srgbClr val="FFFFFF">
                          <a:alpha val="0"/>
                        </a:srgbClr>
                      </a:solidFill>
                      <a:ln>
                        <a:noFill/>
                      </a:ln>
                    </wps:spPr>
                    <wps:txbx>
                      <w:txbxContent>
                        <w:p w14:paraId="6EAA95CE" w14:textId="77777777" w:rsidR="008E6F75" w:rsidRDefault="008E6F75" w:rsidP="006E307F">
                          <w:pPr>
                            <w:pStyle w:val="Stopka"/>
                            <w:ind w:left="-284" w:firstLine="284"/>
                          </w:pPr>
                          <w:r>
                            <w:rPr>
                              <w:rStyle w:val="Numerstrony"/>
                            </w:rPr>
                            <w:fldChar w:fldCharType="begin"/>
                          </w:r>
                          <w:r>
                            <w:rPr>
                              <w:rStyle w:val="Numerstrony"/>
                            </w:rPr>
                            <w:instrText xml:space="preserve"> PAGE </w:instrText>
                          </w:r>
                          <w:r>
                            <w:rPr>
                              <w:rStyle w:val="Numerstrony"/>
                            </w:rPr>
                            <w:fldChar w:fldCharType="separate"/>
                          </w:r>
                          <w:r w:rsidR="00555D87">
                            <w:rPr>
                              <w:rStyle w:val="Numerstrony"/>
                              <w:noProof/>
                            </w:rPr>
                            <w:t>6</w:t>
                          </w:r>
                          <w:r>
                            <w:rPr>
                              <w:rStyle w:val="Numerstrony"/>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42FB2C" id="_x0000_t202" coordsize="21600,21600" o:spt="202" path="m,l,21600r21600,l21600,xe">
              <v:stroke joinstyle="miter"/>
              <v:path gradientshapeok="t" o:connecttype="rect"/>
            </v:shapetype>
            <v:shape id="Pole tekstowe 1" o:spid="_x0000_s1026" type="#_x0000_t202" style="position:absolute;margin-left:496.25pt;margin-top:.05pt;width:28.1pt;height:13.6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" stroked="f">
              <v:fill opacity="0"/>
              <v:textbox inset="0,0,0,0">
                <w:txbxContent>
                  <w:p w14:paraId="6EAA95CE" w14:textId="77777777" w:rsidR="008E6F75" w:rsidRDefault="008E6F75" w:rsidP="006E307F">
                    <w:pPr>
                      <w:pStyle w:val="Stopka"/>
                      <w:ind w:left="-284" w:firstLine="284"/>
                    </w:pPr>
                    <w:r>
                      <w:rPr>
                        <w:rStyle w:val="Numerstrony"/>
                      </w:rPr>
                      <w:fldChar w:fldCharType="begin"/>
                    </w:r>
                    <w:r>
                      <w:rPr>
                        <w:rStyle w:val="Numerstrony"/>
                      </w:rPr>
                      <w:instrText xml:space="preserve"> PAGE </w:instrText>
                    </w:r>
                    <w:r>
                      <w:rPr>
                        <w:rStyle w:val="Numerstrony"/>
                      </w:rPr>
                      <w:fldChar w:fldCharType="separate"/>
                    </w:r>
                    <w:r w:rsidR="00555D87">
                      <w:rPr>
                        <w:rStyle w:val="Numerstrony"/>
                        <w:noProof/>
                      </w:rPr>
                      <w:t>6</w:t>
                    </w:r>
                    <w:r>
                      <w:rPr>
                        <w:rStyle w:val="Numerstrony"/>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5EDA1" w14:textId="77777777" w:rsidR="00B26F56" w:rsidRDefault="00B26F56">
      <w:r>
        <w:separator/>
      </w:r>
    </w:p>
  </w:footnote>
  <w:footnote w:type="continuationSeparator" w:id="0">
    <w:p w14:paraId="25BB5A75" w14:textId="77777777" w:rsidR="00B26F56" w:rsidRDefault="00B26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D818B" w14:textId="32EDEA4B" w:rsidR="008E6F75" w:rsidRPr="00C56D08" w:rsidRDefault="008E6F75" w:rsidP="00592F28">
    <w:pPr>
      <w:jc w:val="center"/>
      <w:rPr>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10F855A2"/>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68" w:hanging="360"/>
      </w:pPr>
      <w:rPr>
        <w:rFonts w:ascii="Symbol" w:hAnsi="Symbol"/>
        <w:b/>
      </w:rPr>
    </w:lvl>
  </w:abstractNum>
  <w:abstractNum w:abstractNumId="2" w15:restartNumberingAfterBreak="0">
    <w:nsid w:val="00000003"/>
    <w:multiLevelType w:val="singleLevel"/>
    <w:tmpl w:val="00000003"/>
    <w:name w:val="WW8Num3"/>
    <w:lvl w:ilvl="0">
      <w:start w:val="1"/>
      <w:numFmt w:val="lowerLetter"/>
      <w:lvlText w:val="%1)"/>
      <w:lvlJc w:val="left"/>
      <w:pPr>
        <w:tabs>
          <w:tab w:val="num" w:pos="0"/>
        </w:tabs>
        <w:ind w:left="700" w:hanging="360"/>
      </w:pPr>
    </w:lvl>
  </w:abstractNum>
  <w:abstractNum w:abstractNumId="3" w15:restartNumberingAfterBreak="0">
    <w:nsid w:val="00000004"/>
    <w:multiLevelType w:val="singleLevel"/>
    <w:tmpl w:val="00000004"/>
    <w:name w:val="WW8Num4"/>
    <w:lvl w:ilvl="0">
      <w:start w:val="2"/>
      <w:numFmt w:val="decimal"/>
      <w:lvlText w:val="%1."/>
      <w:lvlJc w:val="left"/>
      <w:pPr>
        <w:tabs>
          <w:tab w:val="num" w:pos="360"/>
        </w:tabs>
        <w:ind w:left="360" w:hanging="360"/>
      </w:pPr>
    </w:lvl>
  </w:abstractNum>
  <w:abstractNum w:abstractNumId="4" w15:restartNumberingAfterBreak="0">
    <w:nsid w:val="00000005"/>
    <w:multiLevelType w:val="singleLevel"/>
    <w:tmpl w:val="00000005"/>
    <w:name w:val="WW8Num5"/>
    <w:lvl w:ilvl="0">
      <w:start w:val="1"/>
      <w:numFmt w:val="lowerLetter"/>
      <w:lvlText w:val="%1)"/>
      <w:lvlJc w:val="left"/>
      <w:pPr>
        <w:tabs>
          <w:tab w:val="num" w:pos="0"/>
        </w:tabs>
        <w:ind w:left="763" w:hanging="360"/>
      </w:pPr>
    </w:lvl>
  </w:abstractNum>
  <w:abstractNum w:abstractNumId="5" w15:restartNumberingAfterBreak="0">
    <w:nsid w:val="00000006"/>
    <w:multiLevelType w:val="singleLevel"/>
    <w:tmpl w:val="00000006"/>
    <w:name w:val="WW8Num6"/>
    <w:lvl w:ilvl="0">
      <w:start w:val="1"/>
      <w:numFmt w:val="lowerLetter"/>
      <w:lvlText w:val="%1)"/>
      <w:lvlJc w:val="left"/>
      <w:pPr>
        <w:tabs>
          <w:tab w:val="num" w:pos="0"/>
        </w:tabs>
        <w:ind w:left="700" w:hanging="360"/>
      </w:pPr>
    </w:lvl>
  </w:abstractNum>
  <w:abstractNum w:abstractNumId="6" w15:restartNumberingAfterBreak="0">
    <w:nsid w:val="00000007"/>
    <w:multiLevelType w:val="singleLevel"/>
    <w:tmpl w:val="00000007"/>
    <w:name w:val="WW8Num7"/>
    <w:lvl w:ilvl="0">
      <w:start w:val="1"/>
      <w:numFmt w:val="decimal"/>
      <w:lvlText w:val="%1)"/>
      <w:lvlJc w:val="left"/>
      <w:pPr>
        <w:tabs>
          <w:tab w:val="num" w:pos="0"/>
        </w:tabs>
        <w:ind w:left="1080" w:hanging="360"/>
      </w:pPr>
    </w:lvl>
  </w:abstractNum>
  <w:abstractNum w:abstractNumId="7" w15:restartNumberingAfterBreak="0">
    <w:nsid w:val="00000008"/>
    <w:multiLevelType w:val="singleLevel"/>
    <w:tmpl w:val="00000008"/>
    <w:name w:val="WW8Num8"/>
    <w:lvl w:ilvl="0">
      <w:start w:val="45"/>
      <w:numFmt w:val="bullet"/>
      <w:lvlText w:val="-"/>
      <w:lvlJc w:val="left"/>
      <w:pPr>
        <w:tabs>
          <w:tab w:val="num" w:pos="720"/>
        </w:tabs>
        <w:ind w:left="720" w:hanging="360"/>
      </w:pPr>
      <w:rPr>
        <w:rFonts w:ascii="Arial" w:hAnsi="Arial"/>
      </w:rPr>
    </w:lvl>
  </w:abstractNum>
  <w:abstractNum w:abstractNumId="8" w15:restartNumberingAfterBreak="0">
    <w:nsid w:val="00000009"/>
    <w:multiLevelType w:val="singleLevel"/>
    <w:tmpl w:val="00000009"/>
    <w:name w:val="WW8Num9"/>
    <w:lvl w:ilvl="0">
      <w:start w:val="1"/>
      <w:numFmt w:val="decimal"/>
      <w:pStyle w:val="Normalny12pt"/>
      <w:lvlText w:val="%1."/>
      <w:lvlJc w:val="left"/>
      <w:pPr>
        <w:tabs>
          <w:tab w:val="num" w:pos="0"/>
        </w:tabs>
        <w:ind w:left="283" w:hanging="283"/>
      </w:pPr>
      <w:rPr>
        <w:b w:val="0"/>
        <w:i w:val="0"/>
      </w:rPr>
    </w:lvl>
  </w:abstractNum>
  <w:abstractNum w:abstractNumId="9" w15:restartNumberingAfterBreak="0">
    <w:nsid w:val="00000019"/>
    <w:multiLevelType w:val="multilevel"/>
    <w:tmpl w:val="00000019"/>
    <w:name w:val="WW8Num26"/>
    <w:lvl w:ilvl="0">
      <w:start w:val="2"/>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51"/>
    <w:multiLevelType w:val="multilevel"/>
    <w:tmpl w:val="00000051"/>
    <w:name w:val="WW8Num130"/>
    <w:lvl w:ilvl="0">
      <w:start w:val="1"/>
      <w:numFmt w:val="decimal"/>
      <w:lvlText w:val="%1."/>
      <w:lvlJc w:val="left"/>
      <w:pPr>
        <w:tabs>
          <w:tab w:val="num" w:pos="-720"/>
        </w:tabs>
        <w:ind w:left="360" w:hanging="360"/>
      </w:pPr>
      <w:rPr>
        <w:rFonts w:cs="Times New Roman"/>
      </w:rPr>
    </w:lvl>
    <w:lvl w:ilvl="1">
      <w:start w:val="1"/>
      <w:numFmt w:val="lowerLetter"/>
      <w:lvlText w:val="%2."/>
      <w:lvlJc w:val="left"/>
      <w:pPr>
        <w:tabs>
          <w:tab w:val="num" w:pos="-720"/>
        </w:tabs>
        <w:ind w:left="1080" w:hanging="360"/>
      </w:pPr>
      <w:rPr>
        <w:rFonts w:cs="Times New Roman"/>
      </w:rPr>
    </w:lvl>
    <w:lvl w:ilvl="2">
      <w:start w:val="1"/>
      <w:numFmt w:val="lowerRoman"/>
      <w:lvlText w:val="%3."/>
      <w:lvlJc w:val="left"/>
      <w:pPr>
        <w:tabs>
          <w:tab w:val="num" w:pos="-720"/>
        </w:tabs>
        <w:ind w:left="1800" w:hanging="180"/>
      </w:pPr>
      <w:rPr>
        <w:rFonts w:cs="Times New Roman"/>
      </w:rPr>
    </w:lvl>
    <w:lvl w:ilvl="3">
      <w:start w:val="1"/>
      <w:numFmt w:val="decimal"/>
      <w:lvlText w:val="%4."/>
      <w:lvlJc w:val="left"/>
      <w:pPr>
        <w:tabs>
          <w:tab w:val="num" w:pos="-720"/>
        </w:tabs>
        <w:ind w:left="2520" w:hanging="360"/>
      </w:pPr>
      <w:rPr>
        <w:rFonts w:cs="Times New Roman"/>
      </w:rPr>
    </w:lvl>
    <w:lvl w:ilvl="4">
      <w:start w:val="1"/>
      <w:numFmt w:val="lowerLetter"/>
      <w:lvlText w:val="%5."/>
      <w:lvlJc w:val="left"/>
      <w:pPr>
        <w:tabs>
          <w:tab w:val="num" w:pos="-720"/>
        </w:tabs>
        <w:ind w:left="3240" w:hanging="360"/>
      </w:pPr>
      <w:rPr>
        <w:rFonts w:cs="Times New Roman"/>
      </w:rPr>
    </w:lvl>
    <w:lvl w:ilvl="5">
      <w:start w:val="1"/>
      <w:numFmt w:val="lowerRoman"/>
      <w:lvlText w:val="%6."/>
      <w:lvlJc w:val="left"/>
      <w:pPr>
        <w:tabs>
          <w:tab w:val="num" w:pos="-720"/>
        </w:tabs>
        <w:ind w:left="3960" w:hanging="180"/>
      </w:pPr>
      <w:rPr>
        <w:rFonts w:cs="Times New Roman"/>
      </w:rPr>
    </w:lvl>
    <w:lvl w:ilvl="6">
      <w:start w:val="1"/>
      <w:numFmt w:val="decimal"/>
      <w:lvlText w:val="%7."/>
      <w:lvlJc w:val="left"/>
      <w:pPr>
        <w:tabs>
          <w:tab w:val="num" w:pos="-720"/>
        </w:tabs>
        <w:ind w:left="4680" w:hanging="360"/>
      </w:pPr>
      <w:rPr>
        <w:rFonts w:cs="Times New Roman"/>
      </w:rPr>
    </w:lvl>
    <w:lvl w:ilvl="7">
      <w:start w:val="1"/>
      <w:numFmt w:val="lowerLetter"/>
      <w:lvlText w:val="%8."/>
      <w:lvlJc w:val="left"/>
      <w:pPr>
        <w:tabs>
          <w:tab w:val="num" w:pos="-720"/>
        </w:tabs>
        <w:ind w:left="5400" w:hanging="360"/>
      </w:pPr>
      <w:rPr>
        <w:rFonts w:cs="Times New Roman"/>
      </w:rPr>
    </w:lvl>
    <w:lvl w:ilvl="8">
      <w:start w:val="1"/>
      <w:numFmt w:val="lowerRoman"/>
      <w:lvlText w:val="%9."/>
      <w:lvlJc w:val="left"/>
      <w:pPr>
        <w:tabs>
          <w:tab w:val="num" w:pos="-720"/>
        </w:tabs>
        <w:ind w:left="6120" w:hanging="180"/>
      </w:pPr>
      <w:rPr>
        <w:rFonts w:cs="Times New Roman"/>
      </w:rPr>
    </w:lvl>
  </w:abstractNum>
  <w:abstractNum w:abstractNumId="11" w15:restartNumberingAfterBreak="0">
    <w:nsid w:val="0057478E"/>
    <w:multiLevelType w:val="hybridMultilevel"/>
    <w:tmpl w:val="AA2E4D6C"/>
    <w:name w:val="WW8Num36"/>
    <w:lvl w:ilvl="0" w:tplc="2C121E3A">
      <w:start w:val="1"/>
      <w:numFmt w:val="decimal"/>
      <w:lvlText w:val="%1)"/>
      <w:lvlJc w:val="left"/>
      <w:pPr>
        <w:tabs>
          <w:tab w:val="num" w:pos="720"/>
        </w:tabs>
        <w:ind w:left="720" w:hanging="360"/>
      </w:pPr>
      <w:rPr>
        <w:b w:val="0"/>
        <w:i w:val="0"/>
        <w:strike w:val="0"/>
        <w:color w:val="auto"/>
      </w:rPr>
    </w:lvl>
    <w:lvl w:ilvl="1" w:tplc="FFFFFFFF">
      <w:start w:val="1"/>
      <w:numFmt w:val="lowerLetter"/>
      <w:lvlText w:val="%2)"/>
      <w:lvlJc w:val="left"/>
      <w:pPr>
        <w:tabs>
          <w:tab w:val="num" w:pos="1800"/>
        </w:tabs>
        <w:ind w:left="1800" w:hanging="360"/>
      </w:pPr>
      <w:rPr>
        <w:rFonts w:hint="default"/>
      </w:r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2" w15:restartNumberingAfterBreak="0">
    <w:nsid w:val="00793F33"/>
    <w:multiLevelType w:val="hybridMultilevel"/>
    <w:tmpl w:val="90A448AC"/>
    <w:lvl w:ilvl="0" w:tplc="0C7EC278">
      <w:start w:val="1"/>
      <w:numFmt w:val="decimal"/>
      <w:lvlText w:val="%1."/>
      <w:lvlJc w:val="left"/>
      <w:pPr>
        <w:tabs>
          <w:tab w:val="num" w:pos="360"/>
        </w:tabs>
        <w:ind w:left="360" w:hanging="36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044509D7"/>
    <w:multiLevelType w:val="hybridMultilevel"/>
    <w:tmpl w:val="F8D8280A"/>
    <w:lvl w:ilvl="0" w:tplc="7D4C5382">
      <w:start w:val="1"/>
      <w:numFmt w:val="decimal"/>
      <w:lvlText w:val="%1."/>
      <w:lvlJc w:val="left"/>
      <w:pPr>
        <w:ind w:left="720" w:hanging="360"/>
      </w:pPr>
      <w:rPr>
        <w:b w:val="0"/>
        <w:color w:val="auto"/>
        <w:sz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054B4E4C"/>
    <w:multiLevelType w:val="hybridMultilevel"/>
    <w:tmpl w:val="18B42204"/>
    <w:lvl w:ilvl="0" w:tplc="64243F5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095F27E3"/>
    <w:multiLevelType w:val="hybridMultilevel"/>
    <w:tmpl w:val="ED3CD0B4"/>
    <w:name w:val="WW8Num323"/>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0A3A0656"/>
    <w:multiLevelType w:val="hybridMultilevel"/>
    <w:tmpl w:val="9C0AC394"/>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0BE459FC"/>
    <w:multiLevelType w:val="hybridMultilevel"/>
    <w:tmpl w:val="07B4D4FE"/>
    <w:lvl w:ilvl="0" w:tplc="BCC45192">
      <w:start w:val="1"/>
      <w:numFmt w:val="decimal"/>
      <w:lvlText w:val="%1."/>
      <w:lvlJc w:val="left"/>
      <w:pPr>
        <w:tabs>
          <w:tab w:val="num" w:pos="2340"/>
        </w:tabs>
        <w:ind w:left="2340" w:hanging="360"/>
      </w:pPr>
      <w:rPr>
        <w:rFonts w:hint="default"/>
        <w:b w:val="0"/>
        <w:bCs/>
      </w:rPr>
    </w:lvl>
    <w:lvl w:ilvl="1" w:tplc="C42A06DA">
      <w:start w:val="1"/>
      <w:numFmt w:val="decimal"/>
      <w:lvlText w:val="%2)"/>
      <w:lvlJc w:val="left"/>
      <w:pPr>
        <w:ind w:left="1440" w:hanging="360"/>
      </w:pPr>
      <w:rPr>
        <w:rFonts w:hint="default"/>
      </w:rPr>
    </w:lvl>
    <w:lvl w:ilvl="2" w:tplc="0415001B">
      <w:start w:val="1"/>
      <w:numFmt w:val="lowerRoman"/>
      <w:lvlText w:val="%3."/>
      <w:lvlJc w:val="right"/>
      <w:pPr>
        <w:tabs>
          <w:tab w:val="num" w:pos="2160"/>
        </w:tabs>
        <w:ind w:left="2160" w:hanging="180"/>
      </w:pPr>
    </w:lvl>
    <w:lvl w:ilvl="3" w:tplc="B0BC94D2">
      <w:start w:val="1"/>
      <w:numFmt w:val="decimal"/>
      <w:lvlText w:val="%4."/>
      <w:lvlJc w:val="left"/>
      <w:pPr>
        <w:tabs>
          <w:tab w:val="num" w:pos="360"/>
        </w:tabs>
        <w:ind w:left="360" w:hanging="360"/>
      </w:pPr>
      <w:rPr>
        <w:b/>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0D6B6707"/>
    <w:multiLevelType w:val="multilevel"/>
    <w:tmpl w:val="DD8CCDBC"/>
    <w:lvl w:ilvl="0">
      <w:start w:val="1"/>
      <w:numFmt w:val="decimal"/>
      <w:lvlText w:val="%1."/>
      <w:lvlJc w:val="left"/>
      <w:pPr>
        <w:ind w:left="763" w:hanging="360"/>
      </w:pPr>
      <w:rPr>
        <w:rFonts w:hint="default"/>
      </w:rPr>
    </w:lvl>
    <w:lvl w:ilvl="1">
      <w:start w:val="1"/>
      <w:numFmt w:val="decimal"/>
      <w:isLgl/>
      <w:lvlText w:val="%1.%2"/>
      <w:lvlJc w:val="left"/>
      <w:pPr>
        <w:ind w:left="1438" w:hanging="600"/>
      </w:pPr>
      <w:rPr>
        <w:rFonts w:hint="default"/>
      </w:rPr>
    </w:lvl>
    <w:lvl w:ilvl="2">
      <w:start w:val="1"/>
      <w:numFmt w:val="decimal"/>
      <w:isLgl/>
      <w:lvlText w:val="%1.%2.%3"/>
      <w:lvlJc w:val="left"/>
      <w:pPr>
        <w:ind w:left="1993" w:hanging="720"/>
      </w:pPr>
      <w:rPr>
        <w:rFonts w:hint="default"/>
      </w:rPr>
    </w:lvl>
    <w:lvl w:ilvl="3">
      <w:start w:val="1"/>
      <w:numFmt w:val="decimal"/>
      <w:isLgl/>
      <w:lvlText w:val="%1.%2.%3.%4"/>
      <w:lvlJc w:val="left"/>
      <w:pPr>
        <w:ind w:left="2788" w:hanging="1080"/>
      </w:pPr>
      <w:rPr>
        <w:rFonts w:hint="default"/>
      </w:rPr>
    </w:lvl>
    <w:lvl w:ilvl="4">
      <w:start w:val="1"/>
      <w:numFmt w:val="decimal"/>
      <w:isLgl/>
      <w:lvlText w:val="%1.%2.%3.%4.%5"/>
      <w:lvlJc w:val="left"/>
      <w:pPr>
        <w:ind w:left="3223" w:hanging="1080"/>
      </w:pPr>
      <w:rPr>
        <w:rFonts w:hint="default"/>
      </w:rPr>
    </w:lvl>
    <w:lvl w:ilvl="5">
      <w:start w:val="1"/>
      <w:numFmt w:val="decimal"/>
      <w:isLgl/>
      <w:lvlText w:val="%1.%2.%3.%4.%5.%6"/>
      <w:lvlJc w:val="left"/>
      <w:pPr>
        <w:ind w:left="4018" w:hanging="1440"/>
      </w:pPr>
      <w:rPr>
        <w:rFonts w:hint="default"/>
      </w:rPr>
    </w:lvl>
    <w:lvl w:ilvl="6">
      <w:start w:val="1"/>
      <w:numFmt w:val="decimal"/>
      <w:isLgl/>
      <w:lvlText w:val="%1.%2.%3.%4.%5.%6.%7"/>
      <w:lvlJc w:val="left"/>
      <w:pPr>
        <w:ind w:left="4453" w:hanging="1440"/>
      </w:pPr>
      <w:rPr>
        <w:rFonts w:hint="default"/>
      </w:rPr>
    </w:lvl>
    <w:lvl w:ilvl="7">
      <w:start w:val="1"/>
      <w:numFmt w:val="decimal"/>
      <w:isLgl/>
      <w:lvlText w:val="%1.%2.%3.%4.%5.%6.%7.%8"/>
      <w:lvlJc w:val="left"/>
      <w:pPr>
        <w:ind w:left="5248" w:hanging="1800"/>
      </w:pPr>
      <w:rPr>
        <w:rFonts w:hint="default"/>
      </w:rPr>
    </w:lvl>
    <w:lvl w:ilvl="8">
      <w:start w:val="1"/>
      <w:numFmt w:val="decimal"/>
      <w:isLgl/>
      <w:lvlText w:val="%1.%2.%3.%4.%5.%6.%7.%8.%9"/>
      <w:lvlJc w:val="left"/>
      <w:pPr>
        <w:ind w:left="5683" w:hanging="1800"/>
      </w:pPr>
      <w:rPr>
        <w:rFonts w:hint="default"/>
      </w:rPr>
    </w:lvl>
  </w:abstractNum>
  <w:abstractNum w:abstractNumId="19" w15:restartNumberingAfterBreak="0">
    <w:nsid w:val="0DF40D67"/>
    <w:multiLevelType w:val="multilevel"/>
    <w:tmpl w:val="6B7AB31C"/>
    <w:styleLink w:val="WWNum3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128B110F"/>
    <w:multiLevelType w:val="hybridMultilevel"/>
    <w:tmpl w:val="2850F8E6"/>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4A04615"/>
    <w:multiLevelType w:val="hybridMultilevel"/>
    <w:tmpl w:val="9C0AC394"/>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2" w15:restartNumberingAfterBreak="0">
    <w:nsid w:val="24EC3218"/>
    <w:multiLevelType w:val="multilevel"/>
    <w:tmpl w:val="F5487B48"/>
    <w:lvl w:ilvl="0">
      <w:start w:val="1"/>
      <w:numFmt w:val="decimal"/>
      <w:lvlText w:val="%1."/>
      <w:lvlJc w:val="left"/>
      <w:pPr>
        <w:ind w:left="360" w:hanging="360"/>
      </w:pPr>
    </w:lvl>
    <w:lvl w:ilvl="1">
      <w:start w:val="1"/>
      <w:numFmt w:val="decimal"/>
      <w:isLgl/>
      <w:lvlText w:val="%1.%2"/>
      <w:lvlJc w:val="left"/>
      <w:pPr>
        <w:ind w:left="791" w:hanging="360"/>
      </w:pPr>
      <w:rPr>
        <w:rFonts w:hint="default"/>
      </w:rPr>
    </w:lvl>
    <w:lvl w:ilvl="2">
      <w:start w:val="1"/>
      <w:numFmt w:val="decimal"/>
      <w:isLgl/>
      <w:lvlText w:val="%1.%2.%3"/>
      <w:lvlJc w:val="left"/>
      <w:pPr>
        <w:ind w:left="1582" w:hanging="720"/>
      </w:pPr>
      <w:rPr>
        <w:rFonts w:hint="default"/>
      </w:rPr>
    </w:lvl>
    <w:lvl w:ilvl="3">
      <w:start w:val="1"/>
      <w:numFmt w:val="decimal"/>
      <w:isLgl/>
      <w:lvlText w:val="%1.%2.%3.%4"/>
      <w:lvlJc w:val="left"/>
      <w:pPr>
        <w:ind w:left="2013"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23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457" w:hanging="1440"/>
      </w:pPr>
      <w:rPr>
        <w:rFonts w:hint="default"/>
      </w:rPr>
    </w:lvl>
    <w:lvl w:ilvl="8">
      <w:start w:val="1"/>
      <w:numFmt w:val="decimal"/>
      <w:isLgl/>
      <w:lvlText w:val="%1.%2.%3.%4.%5.%6.%7.%8.%9"/>
      <w:lvlJc w:val="left"/>
      <w:pPr>
        <w:ind w:left="5248" w:hanging="1800"/>
      </w:pPr>
      <w:rPr>
        <w:rFonts w:hint="default"/>
      </w:rPr>
    </w:lvl>
  </w:abstractNum>
  <w:abstractNum w:abstractNumId="23" w15:restartNumberingAfterBreak="0">
    <w:nsid w:val="26F00211"/>
    <w:multiLevelType w:val="multilevel"/>
    <w:tmpl w:val="02165406"/>
    <w:lvl w:ilvl="0">
      <w:start w:val="8"/>
      <w:numFmt w:val="decimal"/>
      <w:lvlText w:val="%1"/>
      <w:lvlJc w:val="left"/>
      <w:pPr>
        <w:ind w:left="360" w:hanging="360"/>
      </w:pPr>
      <w:rPr>
        <w:rFonts w:hint="default"/>
      </w:rPr>
    </w:lvl>
    <w:lvl w:ilvl="1">
      <w:start w:val="1"/>
      <w:numFmt w:val="decimal"/>
      <w:lvlText w:val="%1.%2"/>
      <w:lvlJc w:val="left"/>
      <w:pPr>
        <w:ind w:left="763" w:hanging="360"/>
      </w:pPr>
      <w:rPr>
        <w:rFonts w:hint="default"/>
      </w:rPr>
    </w:lvl>
    <w:lvl w:ilvl="2">
      <w:start w:val="1"/>
      <w:numFmt w:val="decimal"/>
      <w:lvlText w:val="%1.%2.%3"/>
      <w:lvlJc w:val="left"/>
      <w:pPr>
        <w:ind w:left="1526" w:hanging="720"/>
      </w:pPr>
      <w:rPr>
        <w:rFonts w:hint="default"/>
      </w:rPr>
    </w:lvl>
    <w:lvl w:ilvl="3">
      <w:start w:val="1"/>
      <w:numFmt w:val="decimal"/>
      <w:lvlText w:val="%1.%2.%3.%4"/>
      <w:lvlJc w:val="left"/>
      <w:pPr>
        <w:ind w:left="1929" w:hanging="720"/>
      </w:pPr>
      <w:rPr>
        <w:rFonts w:hint="default"/>
      </w:rPr>
    </w:lvl>
    <w:lvl w:ilvl="4">
      <w:start w:val="1"/>
      <w:numFmt w:val="decimal"/>
      <w:lvlText w:val="%1.%2.%3.%4.%5"/>
      <w:lvlJc w:val="left"/>
      <w:pPr>
        <w:ind w:left="2692" w:hanging="1080"/>
      </w:pPr>
      <w:rPr>
        <w:rFonts w:hint="default"/>
      </w:rPr>
    </w:lvl>
    <w:lvl w:ilvl="5">
      <w:start w:val="1"/>
      <w:numFmt w:val="decimal"/>
      <w:lvlText w:val="%1.%2.%3.%4.%5.%6"/>
      <w:lvlJc w:val="left"/>
      <w:pPr>
        <w:ind w:left="3095" w:hanging="1080"/>
      </w:pPr>
      <w:rPr>
        <w:rFonts w:hint="default"/>
      </w:rPr>
    </w:lvl>
    <w:lvl w:ilvl="6">
      <w:start w:val="1"/>
      <w:numFmt w:val="decimal"/>
      <w:lvlText w:val="%1.%2.%3.%4.%5.%6.%7"/>
      <w:lvlJc w:val="left"/>
      <w:pPr>
        <w:ind w:left="3858" w:hanging="1440"/>
      </w:pPr>
      <w:rPr>
        <w:rFonts w:hint="default"/>
      </w:rPr>
    </w:lvl>
    <w:lvl w:ilvl="7">
      <w:start w:val="1"/>
      <w:numFmt w:val="decimal"/>
      <w:lvlText w:val="%1.%2.%3.%4.%5.%6.%7.%8"/>
      <w:lvlJc w:val="left"/>
      <w:pPr>
        <w:ind w:left="4261" w:hanging="1440"/>
      </w:pPr>
      <w:rPr>
        <w:rFonts w:hint="default"/>
      </w:rPr>
    </w:lvl>
    <w:lvl w:ilvl="8">
      <w:start w:val="1"/>
      <w:numFmt w:val="decimal"/>
      <w:lvlText w:val="%1.%2.%3.%4.%5.%6.%7.%8.%9"/>
      <w:lvlJc w:val="left"/>
      <w:pPr>
        <w:ind w:left="5024" w:hanging="1800"/>
      </w:pPr>
      <w:rPr>
        <w:rFonts w:hint="default"/>
      </w:rPr>
    </w:lvl>
  </w:abstractNum>
  <w:abstractNum w:abstractNumId="24" w15:restartNumberingAfterBreak="0">
    <w:nsid w:val="2845165A"/>
    <w:multiLevelType w:val="multilevel"/>
    <w:tmpl w:val="3FA2A672"/>
    <w:lvl w:ilvl="0">
      <w:start w:val="1"/>
      <w:numFmt w:val="decimal"/>
      <w:lvlText w:val="%1."/>
      <w:lvlJc w:val="left"/>
      <w:pPr>
        <w:ind w:left="357" w:hanging="357"/>
      </w:pPr>
      <w:rPr>
        <w:rFonts w:hint="default"/>
        <w:b w:val="0"/>
      </w:rPr>
    </w:lvl>
    <w:lvl w:ilvl="1">
      <w:start w:val="1"/>
      <w:numFmt w:val="decimal"/>
      <w:lvlText w:val="%2)"/>
      <w:lvlJc w:val="left"/>
      <w:pPr>
        <w:ind w:left="907" w:hanging="340"/>
      </w:pPr>
      <w:rPr>
        <w:rFonts w:hint="default"/>
      </w:rPr>
    </w:lvl>
    <w:lvl w:ilvl="2">
      <w:start w:val="1"/>
      <w:numFmt w:val="lowerLetter"/>
      <w:lvlText w:val="%3)"/>
      <w:lvlJc w:val="right"/>
      <w:pPr>
        <w:ind w:left="1418" w:hanging="22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2A9E2897"/>
    <w:multiLevelType w:val="hybridMultilevel"/>
    <w:tmpl w:val="6EE4A250"/>
    <w:lvl w:ilvl="0" w:tplc="73503864">
      <w:start w:val="1"/>
      <w:numFmt w:val="decimal"/>
      <w:lvlText w:val="%1."/>
      <w:lvlJc w:val="left"/>
      <w:pPr>
        <w:ind w:left="720" w:hanging="360"/>
      </w:pPr>
      <w:rPr>
        <w:rFonts w:cs="Times New Roman"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0557B4E"/>
    <w:multiLevelType w:val="multilevel"/>
    <w:tmpl w:val="F774E0E0"/>
    <w:lvl w:ilvl="0">
      <w:start w:val="2"/>
      <w:numFmt w:val="decimal"/>
      <w:lvlText w:val="%1."/>
      <w:lvlJc w:val="left"/>
      <w:pPr>
        <w:ind w:left="720" w:hanging="360"/>
      </w:pPr>
      <w:rPr>
        <w:rFonts w:hint="default"/>
      </w:rPr>
    </w:lvl>
    <w:lvl w:ilvl="1">
      <w:start w:val="1"/>
      <w:numFmt w:val="decimal"/>
      <w:isLgl/>
      <w:lvlText w:val="%1.%2"/>
      <w:lvlJc w:val="left"/>
      <w:pPr>
        <w:ind w:left="804" w:hanging="360"/>
      </w:pPr>
      <w:rPr>
        <w:rFonts w:hint="default"/>
      </w:rPr>
    </w:lvl>
    <w:lvl w:ilvl="2">
      <w:start w:val="1"/>
      <w:numFmt w:val="decimal"/>
      <w:isLgl/>
      <w:lvlText w:val="%1.%2.%3"/>
      <w:lvlJc w:val="left"/>
      <w:pPr>
        <w:ind w:left="1248" w:hanging="720"/>
      </w:pPr>
      <w:rPr>
        <w:rFonts w:hint="default"/>
      </w:rPr>
    </w:lvl>
    <w:lvl w:ilvl="3">
      <w:start w:val="1"/>
      <w:numFmt w:val="decimal"/>
      <w:isLgl/>
      <w:lvlText w:val="%1.%2.%3.%4"/>
      <w:lvlJc w:val="left"/>
      <w:pPr>
        <w:ind w:left="1332" w:hanging="720"/>
      </w:pPr>
      <w:rPr>
        <w:rFonts w:hint="default"/>
      </w:rPr>
    </w:lvl>
    <w:lvl w:ilvl="4">
      <w:start w:val="1"/>
      <w:numFmt w:val="decimal"/>
      <w:isLgl/>
      <w:lvlText w:val="%1.%2.%3.%4.%5"/>
      <w:lvlJc w:val="left"/>
      <w:pPr>
        <w:ind w:left="1776" w:hanging="1080"/>
      </w:pPr>
      <w:rPr>
        <w:rFonts w:hint="default"/>
      </w:rPr>
    </w:lvl>
    <w:lvl w:ilvl="5">
      <w:start w:val="1"/>
      <w:numFmt w:val="decimal"/>
      <w:isLgl/>
      <w:lvlText w:val="%1.%2.%3.%4.%5.%6"/>
      <w:lvlJc w:val="left"/>
      <w:pPr>
        <w:ind w:left="1860" w:hanging="1080"/>
      </w:pPr>
      <w:rPr>
        <w:rFonts w:hint="default"/>
      </w:rPr>
    </w:lvl>
    <w:lvl w:ilvl="6">
      <w:start w:val="1"/>
      <w:numFmt w:val="decimal"/>
      <w:isLgl/>
      <w:lvlText w:val="%1.%2.%3.%4.%5.%6.%7"/>
      <w:lvlJc w:val="left"/>
      <w:pPr>
        <w:ind w:left="2304" w:hanging="1440"/>
      </w:pPr>
      <w:rPr>
        <w:rFonts w:hint="default"/>
      </w:rPr>
    </w:lvl>
    <w:lvl w:ilvl="7">
      <w:start w:val="1"/>
      <w:numFmt w:val="decimal"/>
      <w:isLgl/>
      <w:lvlText w:val="%1.%2.%3.%4.%5.%6.%7.%8"/>
      <w:lvlJc w:val="left"/>
      <w:pPr>
        <w:ind w:left="2388" w:hanging="1440"/>
      </w:pPr>
      <w:rPr>
        <w:rFonts w:hint="default"/>
      </w:rPr>
    </w:lvl>
    <w:lvl w:ilvl="8">
      <w:start w:val="1"/>
      <w:numFmt w:val="decimal"/>
      <w:isLgl/>
      <w:lvlText w:val="%1.%2.%3.%4.%5.%6.%7.%8.%9"/>
      <w:lvlJc w:val="left"/>
      <w:pPr>
        <w:ind w:left="2832" w:hanging="1800"/>
      </w:pPr>
      <w:rPr>
        <w:rFonts w:hint="default"/>
      </w:rPr>
    </w:lvl>
  </w:abstractNum>
  <w:abstractNum w:abstractNumId="27" w15:restartNumberingAfterBreak="0">
    <w:nsid w:val="327443B8"/>
    <w:multiLevelType w:val="multilevel"/>
    <w:tmpl w:val="D360C64A"/>
    <w:lvl w:ilvl="0">
      <w:start w:val="1"/>
      <w:numFmt w:val="decimal"/>
      <w:lvlText w:val="%1."/>
      <w:lvlJc w:val="left"/>
      <w:pPr>
        <w:ind w:left="360" w:hanging="360"/>
      </w:pPr>
      <w:rPr>
        <w:rFonts w:hint="default"/>
        <w:b w:val="0"/>
        <w:strike w:val="0"/>
        <w:color w:val="auto"/>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36243FE9"/>
    <w:multiLevelType w:val="multilevel"/>
    <w:tmpl w:val="1688A10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96641E4"/>
    <w:multiLevelType w:val="hybridMultilevel"/>
    <w:tmpl w:val="143A35B4"/>
    <w:lvl w:ilvl="0" w:tplc="84702476">
      <w:start w:val="1"/>
      <w:numFmt w:val="lowerLetter"/>
      <w:lvlText w:val="%1."/>
      <w:lvlJc w:val="left"/>
      <w:pPr>
        <w:ind w:left="3044" w:hanging="360"/>
      </w:pPr>
      <w:rPr>
        <w:i w:val="0"/>
        <w:iCs/>
      </w:rPr>
    </w:lvl>
    <w:lvl w:ilvl="1" w:tplc="04150019" w:tentative="1">
      <w:start w:val="1"/>
      <w:numFmt w:val="lowerLetter"/>
      <w:lvlText w:val="%2."/>
      <w:lvlJc w:val="left"/>
      <w:pPr>
        <w:ind w:left="3764" w:hanging="360"/>
      </w:pPr>
    </w:lvl>
    <w:lvl w:ilvl="2" w:tplc="0415001B" w:tentative="1">
      <w:start w:val="1"/>
      <w:numFmt w:val="lowerRoman"/>
      <w:lvlText w:val="%3."/>
      <w:lvlJc w:val="right"/>
      <w:pPr>
        <w:ind w:left="4484" w:hanging="180"/>
      </w:pPr>
    </w:lvl>
    <w:lvl w:ilvl="3" w:tplc="0415000F" w:tentative="1">
      <w:start w:val="1"/>
      <w:numFmt w:val="decimal"/>
      <w:lvlText w:val="%4."/>
      <w:lvlJc w:val="left"/>
      <w:pPr>
        <w:ind w:left="5204" w:hanging="360"/>
      </w:pPr>
    </w:lvl>
    <w:lvl w:ilvl="4" w:tplc="04150019" w:tentative="1">
      <w:start w:val="1"/>
      <w:numFmt w:val="lowerLetter"/>
      <w:lvlText w:val="%5."/>
      <w:lvlJc w:val="left"/>
      <w:pPr>
        <w:ind w:left="5924" w:hanging="360"/>
      </w:pPr>
    </w:lvl>
    <w:lvl w:ilvl="5" w:tplc="0415001B" w:tentative="1">
      <w:start w:val="1"/>
      <w:numFmt w:val="lowerRoman"/>
      <w:lvlText w:val="%6."/>
      <w:lvlJc w:val="right"/>
      <w:pPr>
        <w:ind w:left="6644" w:hanging="180"/>
      </w:pPr>
    </w:lvl>
    <w:lvl w:ilvl="6" w:tplc="0415000F" w:tentative="1">
      <w:start w:val="1"/>
      <w:numFmt w:val="decimal"/>
      <w:lvlText w:val="%7."/>
      <w:lvlJc w:val="left"/>
      <w:pPr>
        <w:ind w:left="7364" w:hanging="360"/>
      </w:pPr>
    </w:lvl>
    <w:lvl w:ilvl="7" w:tplc="04150019" w:tentative="1">
      <w:start w:val="1"/>
      <w:numFmt w:val="lowerLetter"/>
      <w:lvlText w:val="%8."/>
      <w:lvlJc w:val="left"/>
      <w:pPr>
        <w:ind w:left="8084" w:hanging="360"/>
      </w:pPr>
    </w:lvl>
    <w:lvl w:ilvl="8" w:tplc="0415001B" w:tentative="1">
      <w:start w:val="1"/>
      <w:numFmt w:val="lowerRoman"/>
      <w:lvlText w:val="%9."/>
      <w:lvlJc w:val="right"/>
      <w:pPr>
        <w:ind w:left="8804" w:hanging="180"/>
      </w:pPr>
    </w:lvl>
  </w:abstractNum>
  <w:abstractNum w:abstractNumId="30" w15:restartNumberingAfterBreak="0">
    <w:nsid w:val="3ACD1819"/>
    <w:multiLevelType w:val="hybridMultilevel"/>
    <w:tmpl w:val="AE14AB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D9F2EFA"/>
    <w:multiLevelType w:val="multilevel"/>
    <w:tmpl w:val="73701478"/>
    <w:lvl w:ilvl="0">
      <w:start w:val="1"/>
      <w:numFmt w:val="decimal"/>
      <w:lvlText w:val="%1."/>
      <w:lvlJc w:val="left"/>
      <w:pPr>
        <w:ind w:left="720" w:hanging="360"/>
      </w:pPr>
      <w:rPr>
        <w:rFonts w:hint="default"/>
        <w:b/>
        <w:color w:val="000000"/>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2" w15:restartNumberingAfterBreak="0">
    <w:nsid w:val="43CE0094"/>
    <w:multiLevelType w:val="hybridMultilevel"/>
    <w:tmpl w:val="B482860E"/>
    <w:lvl w:ilvl="0" w:tplc="04150017">
      <w:start w:val="1"/>
      <w:numFmt w:val="lowerLetter"/>
      <w:lvlText w:val="%1)"/>
      <w:lvlJc w:val="left"/>
      <w:pPr>
        <w:ind w:left="1146" w:hanging="360"/>
      </w:pPr>
      <w:rPr>
        <w:rFonts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33" w15:restartNumberingAfterBreak="0">
    <w:nsid w:val="472B0030"/>
    <w:multiLevelType w:val="hybridMultilevel"/>
    <w:tmpl w:val="DE38B5F2"/>
    <w:lvl w:ilvl="0" w:tplc="04150011">
      <w:start w:val="1"/>
      <w:numFmt w:val="decimal"/>
      <w:lvlText w:val="%1)"/>
      <w:lvlJc w:val="left"/>
      <w:pPr>
        <w:ind w:left="735"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F095E42"/>
    <w:multiLevelType w:val="hybridMultilevel"/>
    <w:tmpl w:val="A266D4E6"/>
    <w:lvl w:ilvl="0" w:tplc="3808D808">
      <w:start w:val="1"/>
      <w:numFmt w:val="lowerLetter"/>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4FDD1EF8"/>
    <w:multiLevelType w:val="hybridMultilevel"/>
    <w:tmpl w:val="4DB21B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2AC5B41"/>
    <w:multiLevelType w:val="multilevel"/>
    <w:tmpl w:val="9F22798A"/>
    <w:lvl w:ilvl="0">
      <w:start w:val="1"/>
      <w:numFmt w:val="decimal"/>
      <w:lvlText w:val="%1."/>
      <w:lvlJc w:val="left"/>
      <w:pPr>
        <w:ind w:left="720" w:hanging="360"/>
      </w:pPr>
      <w:rPr>
        <w:rFonts w:hint="default"/>
        <w:color w:val="000000"/>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7" w15:restartNumberingAfterBreak="0">
    <w:nsid w:val="54352B3D"/>
    <w:multiLevelType w:val="multilevel"/>
    <w:tmpl w:val="E9167D0A"/>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8" w15:restartNumberingAfterBreak="0">
    <w:nsid w:val="54D07632"/>
    <w:multiLevelType w:val="hybridMultilevel"/>
    <w:tmpl w:val="ACFA7C9A"/>
    <w:lvl w:ilvl="0" w:tplc="9C561D3E">
      <w:start w:val="1"/>
      <w:numFmt w:val="decimal"/>
      <w:lvlText w:val="%1."/>
      <w:lvlJc w:val="left"/>
      <w:pPr>
        <w:ind w:left="1440" w:hanging="360"/>
      </w:pPr>
      <w:rPr>
        <w:rFonts w:asciiTheme="minorHAnsi" w:eastAsia="Verdana" w:hAnsiTheme="minorHAnsi" w:cstheme="minorHAnsi"/>
      </w:rPr>
    </w:lvl>
    <w:lvl w:ilvl="1" w:tplc="04150019">
      <w:start w:val="1"/>
      <w:numFmt w:val="lowerLetter"/>
      <w:lvlText w:val="%2."/>
      <w:lvlJc w:val="left"/>
      <w:pPr>
        <w:ind w:left="1440" w:hanging="360"/>
      </w:pPr>
    </w:lvl>
    <w:lvl w:ilvl="2" w:tplc="04150001">
      <w:start w:val="1"/>
      <w:numFmt w:val="bullet"/>
      <w:lvlText w:val=""/>
      <w:lvlJc w:val="left"/>
      <w:pPr>
        <w:ind w:left="2340" w:hanging="36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84763A5"/>
    <w:multiLevelType w:val="multilevel"/>
    <w:tmpl w:val="33A4843A"/>
    <w:lvl w:ilvl="0">
      <w:start w:val="1"/>
      <w:numFmt w:val="decimal"/>
      <w:lvlText w:val="%1."/>
      <w:lvlJc w:val="left"/>
      <w:pPr>
        <w:ind w:left="720" w:hanging="360"/>
      </w:pPr>
      <w:rPr>
        <w:rFonts w:ascii="Garamond" w:hAnsi="Garamond" w:cs="Arial" w:hint="default"/>
        <w:strike w:val="0"/>
        <w:color w:val="auto"/>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5ADD15F2"/>
    <w:multiLevelType w:val="hybridMultilevel"/>
    <w:tmpl w:val="04E03D3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AF76E75"/>
    <w:multiLevelType w:val="multilevel"/>
    <w:tmpl w:val="ACB4EDEE"/>
    <w:lvl w:ilvl="0">
      <w:start w:val="1"/>
      <w:numFmt w:val="decimal"/>
      <w:lvlText w:val="%1"/>
      <w:lvlJc w:val="left"/>
      <w:pPr>
        <w:ind w:left="360" w:hanging="360"/>
      </w:pPr>
      <w:rPr>
        <w:rFonts w:hint="default"/>
        <w:b/>
      </w:rPr>
    </w:lvl>
    <w:lvl w:ilvl="1">
      <w:start w:val="1"/>
      <w:numFmt w:val="decimal"/>
      <w:lvlText w:val="%1.%2"/>
      <w:lvlJc w:val="left"/>
      <w:pPr>
        <w:ind w:left="1800" w:hanging="360"/>
      </w:pPr>
      <w:rPr>
        <w:rFonts w:hint="default"/>
        <w:b/>
      </w:rPr>
    </w:lvl>
    <w:lvl w:ilvl="2">
      <w:start w:val="1"/>
      <w:numFmt w:val="decimal"/>
      <w:lvlText w:val="%1.%2.%3"/>
      <w:lvlJc w:val="left"/>
      <w:pPr>
        <w:ind w:left="3600" w:hanging="720"/>
      </w:pPr>
      <w:rPr>
        <w:rFonts w:hint="default"/>
        <w:b/>
      </w:rPr>
    </w:lvl>
    <w:lvl w:ilvl="3">
      <w:start w:val="1"/>
      <w:numFmt w:val="decimal"/>
      <w:lvlText w:val="%1.%2.%3.%4"/>
      <w:lvlJc w:val="left"/>
      <w:pPr>
        <w:ind w:left="5040" w:hanging="720"/>
      </w:pPr>
      <w:rPr>
        <w:rFonts w:hint="default"/>
        <w:b/>
      </w:rPr>
    </w:lvl>
    <w:lvl w:ilvl="4">
      <w:start w:val="1"/>
      <w:numFmt w:val="decimal"/>
      <w:lvlText w:val="%1.%2.%3.%4.%5"/>
      <w:lvlJc w:val="left"/>
      <w:pPr>
        <w:ind w:left="6840" w:hanging="1080"/>
      </w:pPr>
      <w:rPr>
        <w:rFonts w:hint="default"/>
        <w:b/>
      </w:rPr>
    </w:lvl>
    <w:lvl w:ilvl="5">
      <w:start w:val="1"/>
      <w:numFmt w:val="decimal"/>
      <w:lvlText w:val="%1.%2.%3.%4.%5.%6"/>
      <w:lvlJc w:val="left"/>
      <w:pPr>
        <w:ind w:left="8280" w:hanging="1080"/>
      </w:pPr>
      <w:rPr>
        <w:rFonts w:hint="default"/>
        <w:b/>
      </w:rPr>
    </w:lvl>
    <w:lvl w:ilvl="6">
      <w:start w:val="1"/>
      <w:numFmt w:val="decimal"/>
      <w:lvlText w:val="%1.%2.%3.%4.%5.%6.%7"/>
      <w:lvlJc w:val="left"/>
      <w:pPr>
        <w:ind w:left="10080" w:hanging="1440"/>
      </w:pPr>
      <w:rPr>
        <w:rFonts w:hint="default"/>
        <w:b/>
      </w:rPr>
    </w:lvl>
    <w:lvl w:ilvl="7">
      <w:start w:val="1"/>
      <w:numFmt w:val="decimal"/>
      <w:lvlText w:val="%1.%2.%3.%4.%5.%6.%7.%8"/>
      <w:lvlJc w:val="left"/>
      <w:pPr>
        <w:ind w:left="11520" w:hanging="1440"/>
      </w:pPr>
      <w:rPr>
        <w:rFonts w:hint="default"/>
        <w:b/>
      </w:rPr>
    </w:lvl>
    <w:lvl w:ilvl="8">
      <w:start w:val="1"/>
      <w:numFmt w:val="decimal"/>
      <w:lvlText w:val="%1.%2.%3.%4.%5.%6.%7.%8.%9"/>
      <w:lvlJc w:val="left"/>
      <w:pPr>
        <w:ind w:left="13320" w:hanging="1800"/>
      </w:pPr>
      <w:rPr>
        <w:rFonts w:hint="default"/>
        <w:b/>
      </w:rPr>
    </w:lvl>
  </w:abstractNum>
  <w:abstractNum w:abstractNumId="42" w15:restartNumberingAfterBreak="0">
    <w:nsid w:val="5F2D7D7F"/>
    <w:multiLevelType w:val="multilevel"/>
    <w:tmpl w:val="CC22BCEE"/>
    <w:lvl w:ilvl="0">
      <w:start w:val="1"/>
      <w:numFmt w:val="decimal"/>
      <w:lvlText w:val="%1."/>
      <w:lvlJc w:val="left"/>
      <w:pPr>
        <w:ind w:left="720" w:hanging="360"/>
      </w:pPr>
      <w:rPr>
        <w:rFonts w:hint="default"/>
      </w:rPr>
    </w:lvl>
    <w:lvl w:ilvl="1">
      <w:start w:val="4"/>
      <w:numFmt w:val="decimal"/>
      <w:isLgl/>
      <w:lvlText w:val="%1.%2."/>
      <w:lvlJc w:val="left"/>
      <w:pPr>
        <w:ind w:left="1137" w:hanging="39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41" w:hanging="720"/>
      </w:pPr>
      <w:rPr>
        <w:rFonts w:hint="default"/>
      </w:rPr>
    </w:lvl>
    <w:lvl w:ilvl="4">
      <w:start w:val="1"/>
      <w:numFmt w:val="decimal"/>
      <w:isLgl/>
      <w:lvlText w:val="%1.%2.%3.%4.%5."/>
      <w:lvlJc w:val="left"/>
      <w:pPr>
        <w:ind w:left="2988" w:hanging="1080"/>
      </w:pPr>
      <w:rPr>
        <w:rFonts w:hint="default"/>
      </w:rPr>
    </w:lvl>
    <w:lvl w:ilvl="5">
      <w:start w:val="1"/>
      <w:numFmt w:val="decimal"/>
      <w:isLgl/>
      <w:lvlText w:val="%1.%2.%3.%4.%5.%6."/>
      <w:lvlJc w:val="left"/>
      <w:pPr>
        <w:ind w:left="3375" w:hanging="1080"/>
      </w:pPr>
      <w:rPr>
        <w:rFonts w:hint="default"/>
      </w:rPr>
    </w:lvl>
    <w:lvl w:ilvl="6">
      <w:start w:val="1"/>
      <w:numFmt w:val="decimal"/>
      <w:isLgl/>
      <w:lvlText w:val="%1.%2.%3.%4.%5.%6.%7."/>
      <w:lvlJc w:val="left"/>
      <w:pPr>
        <w:ind w:left="4122" w:hanging="1440"/>
      </w:pPr>
      <w:rPr>
        <w:rFonts w:hint="default"/>
      </w:rPr>
    </w:lvl>
    <w:lvl w:ilvl="7">
      <w:start w:val="1"/>
      <w:numFmt w:val="decimal"/>
      <w:isLgl/>
      <w:lvlText w:val="%1.%2.%3.%4.%5.%6.%7.%8."/>
      <w:lvlJc w:val="left"/>
      <w:pPr>
        <w:ind w:left="4509" w:hanging="1440"/>
      </w:pPr>
      <w:rPr>
        <w:rFonts w:hint="default"/>
      </w:rPr>
    </w:lvl>
    <w:lvl w:ilvl="8">
      <w:start w:val="1"/>
      <w:numFmt w:val="decimal"/>
      <w:isLgl/>
      <w:lvlText w:val="%1.%2.%3.%4.%5.%6.%7.%8.%9."/>
      <w:lvlJc w:val="left"/>
      <w:pPr>
        <w:ind w:left="5256" w:hanging="1800"/>
      </w:pPr>
      <w:rPr>
        <w:rFonts w:hint="default"/>
      </w:rPr>
    </w:lvl>
  </w:abstractNum>
  <w:abstractNum w:abstractNumId="43" w15:restartNumberingAfterBreak="0">
    <w:nsid w:val="5F3F36B7"/>
    <w:multiLevelType w:val="hybridMultilevel"/>
    <w:tmpl w:val="6DA6E13A"/>
    <w:lvl w:ilvl="0" w:tplc="2244F6C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631D1638"/>
    <w:multiLevelType w:val="hybridMultilevel"/>
    <w:tmpl w:val="FF483998"/>
    <w:lvl w:ilvl="0" w:tplc="BD54EC32">
      <w:start w:val="1"/>
      <w:numFmt w:val="decimal"/>
      <w:lvlText w:val="%1)"/>
      <w:lvlJc w:val="left"/>
      <w:pPr>
        <w:ind w:left="360" w:hanging="360"/>
      </w:pPr>
      <w:rPr>
        <w:rFonts w:hint="default"/>
      </w:rPr>
    </w:lvl>
    <w:lvl w:ilvl="1" w:tplc="04150003">
      <w:start w:val="1"/>
      <w:numFmt w:val="bullet"/>
      <w:lvlText w:val="o"/>
      <w:lvlJc w:val="left"/>
      <w:pPr>
        <w:ind w:left="1080" w:hanging="360"/>
      </w:pPr>
      <w:rPr>
        <w:rFonts w:ascii="Courier New" w:hAnsi="Courier New" w:cs="Courier New" w:hint="default"/>
      </w:rPr>
    </w:lvl>
    <w:lvl w:ilvl="2" w:tplc="0415000F">
      <w:start w:val="1"/>
      <w:numFmt w:val="decimal"/>
      <w:lvlText w:val="%3."/>
      <w:lvlJc w:val="left"/>
      <w:pPr>
        <w:ind w:left="1800" w:hanging="360"/>
      </w:pPr>
      <w:rPr>
        <w:rFont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45" w15:restartNumberingAfterBreak="0">
    <w:nsid w:val="63504A9D"/>
    <w:multiLevelType w:val="multilevel"/>
    <w:tmpl w:val="AF6E890C"/>
    <w:lvl w:ilvl="0">
      <w:start w:val="1"/>
      <w:numFmt w:val="decimal"/>
      <w:lvlText w:val="%1"/>
      <w:lvlJc w:val="left"/>
      <w:pPr>
        <w:ind w:left="360" w:hanging="360"/>
      </w:pPr>
      <w:rPr>
        <w:rFonts w:hint="default"/>
        <w:b/>
      </w:rPr>
    </w:lvl>
    <w:lvl w:ilvl="1">
      <w:start w:val="1"/>
      <w:numFmt w:val="decimal"/>
      <w:lvlText w:val="%1.%2"/>
      <w:lvlJc w:val="left"/>
      <w:pPr>
        <w:ind w:left="1800" w:hanging="360"/>
      </w:pPr>
      <w:rPr>
        <w:rFonts w:hint="default"/>
        <w:b/>
      </w:rPr>
    </w:lvl>
    <w:lvl w:ilvl="2">
      <w:start w:val="1"/>
      <w:numFmt w:val="lowerLetter"/>
      <w:lvlText w:val="%3)"/>
      <w:lvlJc w:val="left"/>
      <w:pPr>
        <w:ind w:left="3240" w:hanging="360"/>
      </w:pPr>
    </w:lvl>
    <w:lvl w:ilvl="3">
      <w:start w:val="1"/>
      <w:numFmt w:val="decimal"/>
      <w:lvlText w:val="%1.%2.%3.%4"/>
      <w:lvlJc w:val="left"/>
      <w:pPr>
        <w:ind w:left="5040" w:hanging="720"/>
      </w:pPr>
      <w:rPr>
        <w:rFonts w:hint="default"/>
        <w:b/>
      </w:rPr>
    </w:lvl>
    <w:lvl w:ilvl="4">
      <w:start w:val="1"/>
      <w:numFmt w:val="decimal"/>
      <w:lvlText w:val="%1.%2.%3.%4.%5"/>
      <w:lvlJc w:val="left"/>
      <w:pPr>
        <w:ind w:left="6840" w:hanging="1080"/>
      </w:pPr>
      <w:rPr>
        <w:rFonts w:hint="default"/>
        <w:b/>
      </w:rPr>
    </w:lvl>
    <w:lvl w:ilvl="5">
      <w:start w:val="1"/>
      <w:numFmt w:val="decimal"/>
      <w:lvlText w:val="%1.%2.%3.%4.%5.%6"/>
      <w:lvlJc w:val="left"/>
      <w:pPr>
        <w:ind w:left="8280" w:hanging="1080"/>
      </w:pPr>
      <w:rPr>
        <w:rFonts w:hint="default"/>
        <w:b/>
      </w:rPr>
    </w:lvl>
    <w:lvl w:ilvl="6">
      <w:start w:val="1"/>
      <w:numFmt w:val="decimal"/>
      <w:lvlText w:val="%1.%2.%3.%4.%5.%6.%7"/>
      <w:lvlJc w:val="left"/>
      <w:pPr>
        <w:ind w:left="10080" w:hanging="1440"/>
      </w:pPr>
      <w:rPr>
        <w:rFonts w:hint="default"/>
        <w:b/>
      </w:rPr>
    </w:lvl>
    <w:lvl w:ilvl="7">
      <w:start w:val="1"/>
      <w:numFmt w:val="decimal"/>
      <w:lvlText w:val="%1.%2.%3.%4.%5.%6.%7.%8"/>
      <w:lvlJc w:val="left"/>
      <w:pPr>
        <w:ind w:left="11520" w:hanging="1440"/>
      </w:pPr>
      <w:rPr>
        <w:rFonts w:hint="default"/>
        <w:b/>
      </w:rPr>
    </w:lvl>
    <w:lvl w:ilvl="8">
      <w:start w:val="1"/>
      <w:numFmt w:val="decimal"/>
      <w:lvlText w:val="%1.%2.%3.%4.%5.%6.%7.%8.%9"/>
      <w:lvlJc w:val="left"/>
      <w:pPr>
        <w:ind w:left="13320" w:hanging="1800"/>
      </w:pPr>
      <w:rPr>
        <w:rFonts w:hint="default"/>
        <w:b/>
      </w:rPr>
    </w:lvl>
  </w:abstractNum>
  <w:abstractNum w:abstractNumId="46" w15:restartNumberingAfterBreak="0">
    <w:nsid w:val="635216B9"/>
    <w:multiLevelType w:val="hybridMultilevel"/>
    <w:tmpl w:val="FE3E4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6092F24"/>
    <w:multiLevelType w:val="hybridMultilevel"/>
    <w:tmpl w:val="17BE5AC2"/>
    <w:lvl w:ilvl="0" w:tplc="31782F0E">
      <w:start w:val="1"/>
      <w:numFmt w:val="decimal"/>
      <w:lvlText w:val="%1)"/>
      <w:lvlJc w:val="left"/>
      <w:pPr>
        <w:ind w:left="1440" w:hanging="360"/>
      </w:pPr>
      <w:rPr>
        <w:rFonts w:hint="default"/>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67D2374C"/>
    <w:multiLevelType w:val="hybridMultilevel"/>
    <w:tmpl w:val="7CECCB70"/>
    <w:lvl w:ilvl="0" w:tplc="231C701C">
      <w:start w:val="1"/>
      <w:numFmt w:val="decimal"/>
      <w:lvlText w:val="%1."/>
      <w:lvlJc w:val="left"/>
      <w:pPr>
        <w:tabs>
          <w:tab w:val="num" w:pos="454"/>
        </w:tabs>
        <w:ind w:left="454" w:hanging="454"/>
      </w:pPr>
      <w:rPr>
        <w:rFonts w:hint="default"/>
        <w:b w:val="0"/>
        <w:bCs/>
      </w:rPr>
    </w:lvl>
    <w:lvl w:ilvl="1" w:tplc="9C608654">
      <w:start w:val="1"/>
      <w:numFmt w:val="lowerLetter"/>
      <w:lvlText w:val="%2)"/>
      <w:lvlJc w:val="left"/>
      <w:pPr>
        <w:ind w:left="884" w:hanging="360"/>
      </w:pPr>
      <w:rPr>
        <w:rFonts w:hint="default"/>
        <w:lang w:val="pl-PL"/>
      </w:rPr>
    </w:lvl>
    <w:lvl w:ilvl="2" w:tplc="B2527434">
      <w:start w:val="1"/>
      <w:numFmt w:val="decimal"/>
      <w:lvlText w:val="%3)"/>
      <w:lvlJc w:val="left"/>
      <w:pPr>
        <w:ind w:left="1784" w:hanging="360"/>
      </w:pPr>
      <w:rPr>
        <w:rFonts w:hint="default"/>
        <w:b w:val="0"/>
        <w:bCs w:val="0"/>
      </w:rPr>
    </w:lvl>
    <w:lvl w:ilvl="3" w:tplc="D7A2E86E">
      <w:start w:val="1"/>
      <w:numFmt w:val="lowerLetter"/>
      <w:lvlText w:val="%4."/>
      <w:lvlJc w:val="left"/>
      <w:pPr>
        <w:ind w:left="3600" w:hanging="360"/>
      </w:pPr>
      <w:rPr>
        <w:rFonts w:hint="default"/>
        <w:b w:val="0"/>
        <w:bCs/>
      </w:rPr>
    </w:lvl>
    <w:lvl w:ilvl="4" w:tplc="04150019">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tentative="1">
      <w:start w:val="1"/>
      <w:numFmt w:val="decimal"/>
      <w:lvlText w:val="%7."/>
      <w:lvlJc w:val="left"/>
      <w:pPr>
        <w:tabs>
          <w:tab w:val="num" w:pos="4484"/>
        </w:tabs>
        <w:ind w:left="4484" w:hanging="360"/>
      </w:pPr>
    </w:lvl>
    <w:lvl w:ilvl="7" w:tplc="04150019" w:tentative="1">
      <w:start w:val="1"/>
      <w:numFmt w:val="lowerLetter"/>
      <w:lvlText w:val="%8."/>
      <w:lvlJc w:val="left"/>
      <w:pPr>
        <w:tabs>
          <w:tab w:val="num" w:pos="5204"/>
        </w:tabs>
        <w:ind w:left="5204" w:hanging="360"/>
      </w:pPr>
    </w:lvl>
    <w:lvl w:ilvl="8" w:tplc="0415001B" w:tentative="1">
      <w:start w:val="1"/>
      <w:numFmt w:val="lowerRoman"/>
      <w:lvlText w:val="%9."/>
      <w:lvlJc w:val="right"/>
      <w:pPr>
        <w:tabs>
          <w:tab w:val="num" w:pos="5924"/>
        </w:tabs>
        <w:ind w:left="5924" w:hanging="180"/>
      </w:pPr>
    </w:lvl>
  </w:abstractNum>
  <w:abstractNum w:abstractNumId="49" w15:restartNumberingAfterBreak="0">
    <w:nsid w:val="68303891"/>
    <w:multiLevelType w:val="hybridMultilevel"/>
    <w:tmpl w:val="A2788640"/>
    <w:lvl w:ilvl="0" w:tplc="04150017">
      <w:start w:val="1"/>
      <w:numFmt w:val="lowerLetter"/>
      <w:lvlText w:val="%1)"/>
      <w:lvlJc w:val="left"/>
      <w:pPr>
        <w:ind w:left="1146" w:hanging="360"/>
      </w:pPr>
      <w:rPr>
        <w:rFonts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50" w15:restartNumberingAfterBreak="0">
    <w:nsid w:val="6A046285"/>
    <w:multiLevelType w:val="multilevel"/>
    <w:tmpl w:val="74C8A1DE"/>
    <w:lvl w:ilvl="0">
      <w:start w:val="20"/>
      <w:numFmt w:val="decimal"/>
      <w:lvlText w:val="%1"/>
      <w:lvlJc w:val="left"/>
      <w:pPr>
        <w:ind w:left="444" w:hanging="444"/>
      </w:pPr>
      <w:rPr>
        <w:rFonts w:hint="default"/>
      </w:rPr>
    </w:lvl>
    <w:lvl w:ilvl="1">
      <w:start w:val="1"/>
      <w:numFmt w:val="decimal"/>
      <w:lvlText w:val="%2."/>
      <w:lvlJc w:val="left"/>
      <w:pPr>
        <w:ind w:left="444" w:hanging="444"/>
      </w:pPr>
      <w:rPr>
        <w:rFonts w:ascii="Garamond" w:eastAsia="Times New Roman" w:hAnsi="Garamond" w:cs="Arial"/>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AFD4CB8"/>
    <w:multiLevelType w:val="multilevel"/>
    <w:tmpl w:val="C652E302"/>
    <w:lvl w:ilvl="0">
      <w:start w:val="7"/>
      <w:numFmt w:val="decimal"/>
      <w:lvlText w:val="%1"/>
      <w:lvlJc w:val="left"/>
      <w:pPr>
        <w:ind w:left="360" w:hanging="360"/>
      </w:pPr>
      <w:rPr>
        <w:rFonts w:hint="default"/>
      </w:rPr>
    </w:lvl>
    <w:lvl w:ilvl="1">
      <w:start w:val="1"/>
      <w:numFmt w:val="decimal"/>
      <w:lvlText w:val="%1.%2"/>
      <w:lvlJc w:val="left"/>
      <w:pPr>
        <w:ind w:left="1060" w:hanging="360"/>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52" w15:restartNumberingAfterBreak="0">
    <w:nsid w:val="6E741B8F"/>
    <w:multiLevelType w:val="multilevel"/>
    <w:tmpl w:val="0000000B"/>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53" w15:restartNumberingAfterBreak="0">
    <w:nsid w:val="71D67C60"/>
    <w:multiLevelType w:val="hybridMultilevel"/>
    <w:tmpl w:val="EF3C5D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DBB3415"/>
    <w:multiLevelType w:val="hybridMultilevel"/>
    <w:tmpl w:val="1562D390"/>
    <w:lvl w:ilvl="0" w:tplc="FA66D2C0">
      <w:start w:val="1"/>
      <w:numFmt w:val="decimal"/>
      <w:lvlText w:val="%1)"/>
      <w:lvlJc w:val="left"/>
      <w:pPr>
        <w:ind w:left="1069" w:hanging="360"/>
      </w:pPr>
      <w:rPr>
        <w:rFonts w:hint="default"/>
        <w:strike w:val="0"/>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num w:numId="1" w16cid:durableId="988510479">
    <w:abstractNumId w:val="0"/>
  </w:num>
  <w:num w:numId="2" w16cid:durableId="1498109418">
    <w:abstractNumId w:val="8"/>
  </w:num>
  <w:num w:numId="3" w16cid:durableId="1820611167">
    <w:abstractNumId w:val="43"/>
  </w:num>
  <w:num w:numId="4" w16cid:durableId="1439987508">
    <w:abstractNumId w:val="12"/>
  </w:num>
  <w:num w:numId="5" w16cid:durableId="947811098">
    <w:abstractNumId w:val="47"/>
  </w:num>
  <w:num w:numId="6" w16cid:durableId="595133598">
    <w:abstractNumId w:val="31"/>
  </w:num>
  <w:num w:numId="7" w16cid:durableId="973289697">
    <w:abstractNumId w:val="39"/>
  </w:num>
  <w:num w:numId="8" w16cid:durableId="210191655">
    <w:abstractNumId w:val="20"/>
  </w:num>
  <w:num w:numId="9" w16cid:durableId="702096567">
    <w:abstractNumId w:val="52"/>
  </w:num>
  <w:num w:numId="10" w16cid:durableId="775904839">
    <w:abstractNumId w:val="44"/>
  </w:num>
  <w:num w:numId="11" w16cid:durableId="1385523186">
    <w:abstractNumId w:val="32"/>
  </w:num>
  <w:num w:numId="12" w16cid:durableId="2129350694">
    <w:abstractNumId w:val="49"/>
  </w:num>
  <w:num w:numId="13" w16cid:durableId="356783295">
    <w:abstractNumId w:val="33"/>
  </w:num>
  <w:num w:numId="14" w16cid:durableId="968049477">
    <w:abstractNumId w:val="36"/>
  </w:num>
  <w:num w:numId="15" w16cid:durableId="916741776">
    <w:abstractNumId w:val="22"/>
  </w:num>
  <w:num w:numId="16" w16cid:durableId="127011761">
    <w:abstractNumId w:val="18"/>
  </w:num>
  <w:num w:numId="17" w16cid:durableId="978460201">
    <w:abstractNumId w:val="19"/>
  </w:num>
  <w:num w:numId="18" w16cid:durableId="701322570">
    <w:abstractNumId w:val="24"/>
  </w:num>
  <w:num w:numId="19" w16cid:durableId="631251965">
    <w:abstractNumId w:val="17"/>
  </w:num>
  <w:num w:numId="20" w16cid:durableId="404956286">
    <w:abstractNumId w:val="48"/>
  </w:num>
  <w:num w:numId="21" w16cid:durableId="1966539001">
    <w:abstractNumId w:val="42"/>
  </w:num>
  <w:num w:numId="22" w16cid:durableId="1054891060">
    <w:abstractNumId w:val="38"/>
  </w:num>
  <w:num w:numId="23" w16cid:durableId="178542816">
    <w:abstractNumId w:val="26"/>
  </w:num>
  <w:num w:numId="24" w16cid:durableId="680399376">
    <w:abstractNumId w:val="41"/>
  </w:num>
  <w:num w:numId="25" w16cid:durableId="1003434403">
    <w:abstractNumId w:val="25"/>
  </w:num>
  <w:num w:numId="26" w16cid:durableId="1616518142">
    <w:abstractNumId w:val="28"/>
  </w:num>
  <w:num w:numId="27" w16cid:durableId="332729986">
    <w:abstractNumId w:val="40"/>
  </w:num>
  <w:num w:numId="28" w16cid:durableId="447359470">
    <w:abstractNumId w:val="23"/>
  </w:num>
  <w:num w:numId="29" w16cid:durableId="1150751048">
    <w:abstractNumId w:val="51"/>
  </w:num>
  <w:num w:numId="30" w16cid:durableId="748622752">
    <w:abstractNumId w:val="50"/>
  </w:num>
  <w:num w:numId="31" w16cid:durableId="59838428">
    <w:abstractNumId w:val="27"/>
  </w:num>
  <w:num w:numId="32" w16cid:durableId="251399087">
    <w:abstractNumId w:val="53"/>
  </w:num>
  <w:num w:numId="33" w16cid:durableId="494030591">
    <w:abstractNumId w:val="14"/>
  </w:num>
  <w:num w:numId="34" w16cid:durableId="91324172">
    <w:abstractNumId w:val="54"/>
  </w:num>
  <w:num w:numId="35" w16cid:durableId="344210191">
    <w:abstractNumId w:val="37"/>
  </w:num>
  <w:num w:numId="36" w16cid:durableId="514466163">
    <w:abstractNumId w:val="15"/>
  </w:num>
  <w:num w:numId="37" w16cid:durableId="78213310">
    <w:abstractNumId w:val="45"/>
  </w:num>
  <w:num w:numId="38" w16cid:durableId="671958643">
    <w:abstractNumId w:val="16"/>
  </w:num>
  <w:num w:numId="39" w16cid:durableId="1421870798">
    <w:abstractNumId w:val="21"/>
  </w:num>
  <w:num w:numId="40" w16cid:durableId="96409274">
    <w:abstractNumId w:val="29"/>
  </w:num>
  <w:num w:numId="41" w16cid:durableId="2683181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30650757">
    <w:abstractNumId w:val="35"/>
  </w:num>
  <w:num w:numId="43" w16cid:durableId="1124274481">
    <w:abstractNumId w:val="1"/>
    <w:lvlOverride w:ilvl="0">
      <w:startOverride w:val="1"/>
    </w:lvlOverride>
  </w:num>
  <w:num w:numId="44" w16cid:durableId="1079056999">
    <w:abstractNumId w:val="7"/>
    <w:lvlOverride w:ilvl="0">
      <w:startOverride w:val="1"/>
    </w:lvlOverride>
  </w:num>
  <w:num w:numId="45" w16cid:durableId="17203286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50011251">
    <w:abstractNumId w:val="46"/>
  </w:num>
  <w:num w:numId="47" w16cid:durableId="992173598">
    <w:abstractNumId w:val="3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80D"/>
    <w:rsid w:val="000032A4"/>
    <w:rsid w:val="00004733"/>
    <w:rsid w:val="00004F79"/>
    <w:rsid w:val="00005485"/>
    <w:rsid w:val="00010D0E"/>
    <w:rsid w:val="0001128F"/>
    <w:rsid w:val="00011941"/>
    <w:rsid w:val="00011CC3"/>
    <w:rsid w:val="00012295"/>
    <w:rsid w:val="000124F7"/>
    <w:rsid w:val="0001289B"/>
    <w:rsid w:val="00012E9A"/>
    <w:rsid w:val="00013104"/>
    <w:rsid w:val="00013328"/>
    <w:rsid w:val="000135BF"/>
    <w:rsid w:val="0001552D"/>
    <w:rsid w:val="00015D6A"/>
    <w:rsid w:val="000160A4"/>
    <w:rsid w:val="00017750"/>
    <w:rsid w:val="00021B27"/>
    <w:rsid w:val="00021F9E"/>
    <w:rsid w:val="00022062"/>
    <w:rsid w:val="0002242E"/>
    <w:rsid w:val="00022601"/>
    <w:rsid w:val="000242A4"/>
    <w:rsid w:val="00024715"/>
    <w:rsid w:val="00024C4C"/>
    <w:rsid w:val="0002571A"/>
    <w:rsid w:val="00025979"/>
    <w:rsid w:val="0002616D"/>
    <w:rsid w:val="000265B9"/>
    <w:rsid w:val="000265CA"/>
    <w:rsid w:val="00026630"/>
    <w:rsid w:val="00026894"/>
    <w:rsid w:val="000270BC"/>
    <w:rsid w:val="00027353"/>
    <w:rsid w:val="0003053A"/>
    <w:rsid w:val="00031869"/>
    <w:rsid w:val="00032B7D"/>
    <w:rsid w:val="00033258"/>
    <w:rsid w:val="000332CD"/>
    <w:rsid w:val="000337F3"/>
    <w:rsid w:val="00033845"/>
    <w:rsid w:val="00034158"/>
    <w:rsid w:val="000344DA"/>
    <w:rsid w:val="0003460B"/>
    <w:rsid w:val="00034DD1"/>
    <w:rsid w:val="0003530C"/>
    <w:rsid w:val="000356A4"/>
    <w:rsid w:val="00035A7E"/>
    <w:rsid w:val="000402C1"/>
    <w:rsid w:val="0004174F"/>
    <w:rsid w:val="00041873"/>
    <w:rsid w:val="00042A76"/>
    <w:rsid w:val="00042B1D"/>
    <w:rsid w:val="00043F9C"/>
    <w:rsid w:val="00044597"/>
    <w:rsid w:val="00045529"/>
    <w:rsid w:val="00047588"/>
    <w:rsid w:val="00047FED"/>
    <w:rsid w:val="00051E9D"/>
    <w:rsid w:val="00052D24"/>
    <w:rsid w:val="000536B0"/>
    <w:rsid w:val="000538BB"/>
    <w:rsid w:val="00053A76"/>
    <w:rsid w:val="00053E8D"/>
    <w:rsid w:val="00053F28"/>
    <w:rsid w:val="00056876"/>
    <w:rsid w:val="000569BD"/>
    <w:rsid w:val="0006083F"/>
    <w:rsid w:val="000616C5"/>
    <w:rsid w:val="0006180D"/>
    <w:rsid w:val="00061D5F"/>
    <w:rsid w:val="00062541"/>
    <w:rsid w:val="00063FBE"/>
    <w:rsid w:val="000651F1"/>
    <w:rsid w:val="000654A5"/>
    <w:rsid w:val="00065948"/>
    <w:rsid w:val="00065AE1"/>
    <w:rsid w:val="000660F7"/>
    <w:rsid w:val="000666E8"/>
    <w:rsid w:val="00066A53"/>
    <w:rsid w:val="000678B2"/>
    <w:rsid w:val="000703F4"/>
    <w:rsid w:val="0007063D"/>
    <w:rsid w:val="000710AA"/>
    <w:rsid w:val="00072238"/>
    <w:rsid w:val="000731F0"/>
    <w:rsid w:val="00074417"/>
    <w:rsid w:val="000757B0"/>
    <w:rsid w:val="00076A9B"/>
    <w:rsid w:val="00080548"/>
    <w:rsid w:val="0008227E"/>
    <w:rsid w:val="00082A82"/>
    <w:rsid w:val="000835B0"/>
    <w:rsid w:val="00084447"/>
    <w:rsid w:val="00085168"/>
    <w:rsid w:val="00085891"/>
    <w:rsid w:val="000878A7"/>
    <w:rsid w:val="00087A85"/>
    <w:rsid w:val="00090E66"/>
    <w:rsid w:val="000914C9"/>
    <w:rsid w:val="00091F15"/>
    <w:rsid w:val="00092565"/>
    <w:rsid w:val="00092746"/>
    <w:rsid w:val="00093F8D"/>
    <w:rsid w:val="0009467A"/>
    <w:rsid w:val="000951BF"/>
    <w:rsid w:val="0009530D"/>
    <w:rsid w:val="000958D3"/>
    <w:rsid w:val="00095F26"/>
    <w:rsid w:val="00095FE9"/>
    <w:rsid w:val="00096479"/>
    <w:rsid w:val="00097E52"/>
    <w:rsid w:val="000A016D"/>
    <w:rsid w:val="000A145D"/>
    <w:rsid w:val="000A1B40"/>
    <w:rsid w:val="000A1FD0"/>
    <w:rsid w:val="000A2EF4"/>
    <w:rsid w:val="000A308C"/>
    <w:rsid w:val="000A3140"/>
    <w:rsid w:val="000A3882"/>
    <w:rsid w:val="000A42A3"/>
    <w:rsid w:val="000A42D5"/>
    <w:rsid w:val="000A4FEB"/>
    <w:rsid w:val="000A5A96"/>
    <w:rsid w:val="000A732C"/>
    <w:rsid w:val="000B0F0D"/>
    <w:rsid w:val="000B0F39"/>
    <w:rsid w:val="000B2271"/>
    <w:rsid w:val="000B2533"/>
    <w:rsid w:val="000B27B3"/>
    <w:rsid w:val="000B27D0"/>
    <w:rsid w:val="000B35D3"/>
    <w:rsid w:val="000B3D28"/>
    <w:rsid w:val="000B4A19"/>
    <w:rsid w:val="000B6537"/>
    <w:rsid w:val="000C1B6B"/>
    <w:rsid w:val="000C2557"/>
    <w:rsid w:val="000C2881"/>
    <w:rsid w:val="000C4508"/>
    <w:rsid w:val="000C47B6"/>
    <w:rsid w:val="000C4804"/>
    <w:rsid w:val="000C4FF4"/>
    <w:rsid w:val="000C76A4"/>
    <w:rsid w:val="000C7FEF"/>
    <w:rsid w:val="000D004C"/>
    <w:rsid w:val="000D0082"/>
    <w:rsid w:val="000D0A88"/>
    <w:rsid w:val="000D146B"/>
    <w:rsid w:val="000D1E4D"/>
    <w:rsid w:val="000D1E69"/>
    <w:rsid w:val="000D2603"/>
    <w:rsid w:val="000D2EF7"/>
    <w:rsid w:val="000D471A"/>
    <w:rsid w:val="000D5AB5"/>
    <w:rsid w:val="000D7025"/>
    <w:rsid w:val="000D74A1"/>
    <w:rsid w:val="000E0A60"/>
    <w:rsid w:val="000E12C3"/>
    <w:rsid w:val="000E2573"/>
    <w:rsid w:val="000E2A43"/>
    <w:rsid w:val="000E2A86"/>
    <w:rsid w:val="000E358E"/>
    <w:rsid w:val="000E45ED"/>
    <w:rsid w:val="000E554A"/>
    <w:rsid w:val="000E6113"/>
    <w:rsid w:val="000E6A4B"/>
    <w:rsid w:val="000E7D47"/>
    <w:rsid w:val="000E7EA7"/>
    <w:rsid w:val="000F0408"/>
    <w:rsid w:val="000F1BD8"/>
    <w:rsid w:val="000F20FE"/>
    <w:rsid w:val="000F24C9"/>
    <w:rsid w:val="000F4000"/>
    <w:rsid w:val="000F4A21"/>
    <w:rsid w:val="000F4E60"/>
    <w:rsid w:val="000F5154"/>
    <w:rsid w:val="000F5E77"/>
    <w:rsid w:val="000F6942"/>
    <w:rsid w:val="000F698F"/>
    <w:rsid w:val="000F743E"/>
    <w:rsid w:val="000F77F9"/>
    <w:rsid w:val="001001A1"/>
    <w:rsid w:val="001014C2"/>
    <w:rsid w:val="0010179D"/>
    <w:rsid w:val="001017F1"/>
    <w:rsid w:val="00102492"/>
    <w:rsid w:val="001027CE"/>
    <w:rsid w:val="001039B2"/>
    <w:rsid w:val="00104B2C"/>
    <w:rsid w:val="001058E9"/>
    <w:rsid w:val="0010631F"/>
    <w:rsid w:val="00106E1D"/>
    <w:rsid w:val="001077E4"/>
    <w:rsid w:val="00107E35"/>
    <w:rsid w:val="00110F67"/>
    <w:rsid w:val="001110B6"/>
    <w:rsid w:val="00111542"/>
    <w:rsid w:val="00112C00"/>
    <w:rsid w:val="001130CD"/>
    <w:rsid w:val="001131D5"/>
    <w:rsid w:val="00114964"/>
    <w:rsid w:val="00115843"/>
    <w:rsid w:val="0011634C"/>
    <w:rsid w:val="00116D24"/>
    <w:rsid w:val="00117867"/>
    <w:rsid w:val="00121B6D"/>
    <w:rsid w:val="00121FD9"/>
    <w:rsid w:val="00122EE0"/>
    <w:rsid w:val="00123161"/>
    <w:rsid w:val="0012431D"/>
    <w:rsid w:val="0012475F"/>
    <w:rsid w:val="00126374"/>
    <w:rsid w:val="00127096"/>
    <w:rsid w:val="001273B0"/>
    <w:rsid w:val="00127B66"/>
    <w:rsid w:val="00130A4A"/>
    <w:rsid w:val="00131260"/>
    <w:rsid w:val="0013309A"/>
    <w:rsid w:val="001331BF"/>
    <w:rsid w:val="00133DA3"/>
    <w:rsid w:val="0013449A"/>
    <w:rsid w:val="0013635E"/>
    <w:rsid w:val="001369DA"/>
    <w:rsid w:val="00136E25"/>
    <w:rsid w:val="001407CF"/>
    <w:rsid w:val="00140A41"/>
    <w:rsid w:val="00140A4D"/>
    <w:rsid w:val="00140AA1"/>
    <w:rsid w:val="00142412"/>
    <w:rsid w:val="00143931"/>
    <w:rsid w:val="00145FE9"/>
    <w:rsid w:val="00146797"/>
    <w:rsid w:val="00146B37"/>
    <w:rsid w:val="00147C3C"/>
    <w:rsid w:val="00152B59"/>
    <w:rsid w:val="001544AC"/>
    <w:rsid w:val="00156113"/>
    <w:rsid w:val="001574C0"/>
    <w:rsid w:val="00160B70"/>
    <w:rsid w:val="001613C7"/>
    <w:rsid w:val="00161507"/>
    <w:rsid w:val="0016183D"/>
    <w:rsid w:val="00162345"/>
    <w:rsid w:val="00163AF2"/>
    <w:rsid w:val="001652D3"/>
    <w:rsid w:val="0016592E"/>
    <w:rsid w:val="00170169"/>
    <w:rsid w:val="001706E7"/>
    <w:rsid w:val="00171055"/>
    <w:rsid w:val="001733F0"/>
    <w:rsid w:val="00175ACE"/>
    <w:rsid w:val="00176DB9"/>
    <w:rsid w:val="00177BC4"/>
    <w:rsid w:val="0018002E"/>
    <w:rsid w:val="001809D9"/>
    <w:rsid w:val="00180CB5"/>
    <w:rsid w:val="001817EA"/>
    <w:rsid w:val="001822C6"/>
    <w:rsid w:val="00183206"/>
    <w:rsid w:val="0018335F"/>
    <w:rsid w:val="0018556B"/>
    <w:rsid w:val="00185A0F"/>
    <w:rsid w:val="00185CF1"/>
    <w:rsid w:val="00187154"/>
    <w:rsid w:val="0018752B"/>
    <w:rsid w:val="00187781"/>
    <w:rsid w:val="00187E75"/>
    <w:rsid w:val="00190C5B"/>
    <w:rsid w:val="00195DCD"/>
    <w:rsid w:val="00195F33"/>
    <w:rsid w:val="00196649"/>
    <w:rsid w:val="001974C3"/>
    <w:rsid w:val="001A024B"/>
    <w:rsid w:val="001A078D"/>
    <w:rsid w:val="001A3BC9"/>
    <w:rsid w:val="001A3C90"/>
    <w:rsid w:val="001A4328"/>
    <w:rsid w:val="001A44F9"/>
    <w:rsid w:val="001A6360"/>
    <w:rsid w:val="001A671B"/>
    <w:rsid w:val="001A6A31"/>
    <w:rsid w:val="001B05B2"/>
    <w:rsid w:val="001B0608"/>
    <w:rsid w:val="001B0667"/>
    <w:rsid w:val="001B07E7"/>
    <w:rsid w:val="001B28AD"/>
    <w:rsid w:val="001B2FBA"/>
    <w:rsid w:val="001B5A42"/>
    <w:rsid w:val="001B5DBA"/>
    <w:rsid w:val="001B6E0E"/>
    <w:rsid w:val="001C193E"/>
    <w:rsid w:val="001C29BF"/>
    <w:rsid w:val="001C2FA7"/>
    <w:rsid w:val="001C382B"/>
    <w:rsid w:val="001C4E4D"/>
    <w:rsid w:val="001C4FDB"/>
    <w:rsid w:val="001C5AE0"/>
    <w:rsid w:val="001D0DB0"/>
    <w:rsid w:val="001D2FDF"/>
    <w:rsid w:val="001D3B6B"/>
    <w:rsid w:val="001D5D73"/>
    <w:rsid w:val="001D637E"/>
    <w:rsid w:val="001D6DBE"/>
    <w:rsid w:val="001D76AE"/>
    <w:rsid w:val="001D78DE"/>
    <w:rsid w:val="001D7FC3"/>
    <w:rsid w:val="001E00A4"/>
    <w:rsid w:val="001E08A2"/>
    <w:rsid w:val="001E13F9"/>
    <w:rsid w:val="001E1B3F"/>
    <w:rsid w:val="001E474B"/>
    <w:rsid w:val="001E4B49"/>
    <w:rsid w:val="001E50C4"/>
    <w:rsid w:val="001E6DE6"/>
    <w:rsid w:val="001E6F24"/>
    <w:rsid w:val="001F025E"/>
    <w:rsid w:val="001F3E67"/>
    <w:rsid w:val="001F4C52"/>
    <w:rsid w:val="001F4E3F"/>
    <w:rsid w:val="001F6A9E"/>
    <w:rsid w:val="001F6FC7"/>
    <w:rsid w:val="001F772B"/>
    <w:rsid w:val="001F77E2"/>
    <w:rsid w:val="00200D4B"/>
    <w:rsid w:val="00203B92"/>
    <w:rsid w:val="00204A55"/>
    <w:rsid w:val="0020507F"/>
    <w:rsid w:val="00205B9E"/>
    <w:rsid w:val="00206C02"/>
    <w:rsid w:val="00207F99"/>
    <w:rsid w:val="00210DD8"/>
    <w:rsid w:val="00211852"/>
    <w:rsid w:val="00212D80"/>
    <w:rsid w:val="002154D7"/>
    <w:rsid w:val="00216D41"/>
    <w:rsid w:val="002173EC"/>
    <w:rsid w:val="002175EE"/>
    <w:rsid w:val="00217D60"/>
    <w:rsid w:val="002202F1"/>
    <w:rsid w:val="00221D87"/>
    <w:rsid w:val="00222027"/>
    <w:rsid w:val="002229C5"/>
    <w:rsid w:val="00223955"/>
    <w:rsid w:val="00223B45"/>
    <w:rsid w:val="00224449"/>
    <w:rsid w:val="002251E3"/>
    <w:rsid w:val="0022578C"/>
    <w:rsid w:val="002279BB"/>
    <w:rsid w:val="00231AED"/>
    <w:rsid w:val="002325B6"/>
    <w:rsid w:val="00232CA0"/>
    <w:rsid w:val="00233224"/>
    <w:rsid w:val="002332EB"/>
    <w:rsid w:val="00233ACF"/>
    <w:rsid w:val="0023445A"/>
    <w:rsid w:val="00234B6F"/>
    <w:rsid w:val="00235B5A"/>
    <w:rsid w:val="00237372"/>
    <w:rsid w:val="00237956"/>
    <w:rsid w:val="00237A0A"/>
    <w:rsid w:val="00240860"/>
    <w:rsid w:val="002412D4"/>
    <w:rsid w:val="002416DC"/>
    <w:rsid w:val="002442DA"/>
    <w:rsid w:val="00244EAE"/>
    <w:rsid w:val="002450CB"/>
    <w:rsid w:val="0024541A"/>
    <w:rsid w:val="002457AE"/>
    <w:rsid w:val="00247008"/>
    <w:rsid w:val="00250683"/>
    <w:rsid w:val="00250DAE"/>
    <w:rsid w:val="00251A5D"/>
    <w:rsid w:val="00251BD1"/>
    <w:rsid w:val="002529A1"/>
    <w:rsid w:val="002533FA"/>
    <w:rsid w:val="0025472F"/>
    <w:rsid w:val="00254745"/>
    <w:rsid w:val="00255461"/>
    <w:rsid w:val="002556FC"/>
    <w:rsid w:val="00255CA2"/>
    <w:rsid w:val="00256381"/>
    <w:rsid w:val="002608B9"/>
    <w:rsid w:val="00260EBC"/>
    <w:rsid w:val="00263424"/>
    <w:rsid w:val="00263C87"/>
    <w:rsid w:val="0026454E"/>
    <w:rsid w:val="00265958"/>
    <w:rsid w:val="00266122"/>
    <w:rsid w:val="002672DD"/>
    <w:rsid w:val="0026747E"/>
    <w:rsid w:val="0027101A"/>
    <w:rsid w:val="0027119B"/>
    <w:rsid w:val="0027191E"/>
    <w:rsid w:val="00272FE1"/>
    <w:rsid w:val="00273564"/>
    <w:rsid w:val="00276184"/>
    <w:rsid w:val="00276566"/>
    <w:rsid w:val="0027664F"/>
    <w:rsid w:val="00276BBD"/>
    <w:rsid w:val="00277A3D"/>
    <w:rsid w:val="002813E2"/>
    <w:rsid w:val="002817AD"/>
    <w:rsid w:val="00281D20"/>
    <w:rsid w:val="0028287C"/>
    <w:rsid w:val="00284F77"/>
    <w:rsid w:val="002853CF"/>
    <w:rsid w:val="002860DA"/>
    <w:rsid w:val="0028655D"/>
    <w:rsid w:val="00286F85"/>
    <w:rsid w:val="00287594"/>
    <w:rsid w:val="00287BEA"/>
    <w:rsid w:val="002904E1"/>
    <w:rsid w:val="00291D4A"/>
    <w:rsid w:val="00292498"/>
    <w:rsid w:val="00292C08"/>
    <w:rsid w:val="0029319C"/>
    <w:rsid w:val="00294251"/>
    <w:rsid w:val="00294687"/>
    <w:rsid w:val="002952E2"/>
    <w:rsid w:val="00296233"/>
    <w:rsid w:val="00297021"/>
    <w:rsid w:val="00297D47"/>
    <w:rsid w:val="002A0A45"/>
    <w:rsid w:val="002A0B1C"/>
    <w:rsid w:val="002A1AA1"/>
    <w:rsid w:val="002A259C"/>
    <w:rsid w:val="002A38BB"/>
    <w:rsid w:val="002A3A9B"/>
    <w:rsid w:val="002A4255"/>
    <w:rsid w:val="002A4F79"/>
    <w:rsid w:val="002A76E7"/>
    <w:rsid w:val="002A78B9"/>
    <w:rsid w:val="002B0D51"/>
    <w:rsid w:val="002B2CCA"/>
    <w:rsid w:val="002B42AC"/>
    <w:rsid w:val="002B56B6"/>
    <w:rsid w:val="002B5D73"/>
    <w:rsid w:val="002B5DE0"/>
    <w:rsid w:val="002B5E00"/>
    <w:rsid w:val="002B606E"/>
    <w:rsid w:val="002B670D"/>
    <w:rsid w:val="002B6876"/>
    <w:rsid w:val="002B70C8"/>
    <w:rsid w:val="002B777E"/>
    <w:rsid w:val="002C1654"/>
    <w:rsid w:val="002C16E6"/>
    <w:rsid w:val="002C2E2C"/>
    <w:rsid w:val="002C323E"/>
    <w:rsid w:val="002C4437"/>
    <w:rsid w:val="002C5168"/>
    <w:rsid w:val="002D12AA"/>
    <w:rsid w:val="002D13BB"/>
    <w:rsid w:val="002D2011"/>
    <w:rsid w:val="002D20F6"/>
    <w:rsid w:val="002D3AFF"/>
    <w:rsid w:val="002D3F5C"/>
    <w:rsid w:val="002D474B"/>
    <w:rsid w:val="002D5049"/>
    <w:rsid w:val="002D5199"/>
    <w:rsid w:val="002D5D02"/>
    <w:rsid w:val="002D6707"/>
    <w:rsid w:val="002D67FB"/>
    <w:rsid w:val="002D78CA"/>
    <w:rsid w:val="002D7DF1"/>
    <w:rsid w:val="002E07F8"/>
    <w:rsid w:val="002E0925"/>
    <w:rsid w:val="002E0E08"/>
    <w:rsid w:val="002E13D2"/>
    <w:rsid w:val="002E1FA2"/>
    <w:rsid w:val="002E2B5D"/>
    <w:rsid w:val="002E4081"/>
    <w:rsid w:val="002E446F"/>
    <w:rsid w:val="002E583B"/>
    <w:rsid w:val="002E590D"/>
    <w:rsid w:val="002E608B"/>
    <w:rsid w:val="002E6E79"/>
    <w:rsid w:val="002F1684"/>
    <w:rsid w:val="002F19D8"/>
    <w:rsid w:val="002F31FA"/>
    <w:rsid w:val="002F4164"/>
    <w:rsid w:val="002F6D94"/>
    <w:rsid w:val="002F72F7"/>
    <w:rsid w:val="003000D1"/>
    <w:rsid w:val="0030035C"/>
    <w:rsid w:val="00300B91"/>
    <w:rsid w:val="00300C01"/>
    <w:rsid w:val="003032D1"/>
    <w:rsid w:val="003039CC"/>
    <w:rsid w:val="00303DD6"/>
    <w:rsid w:val="003042D0"/>
    <w:rsid w:val="003044A9"/>
    <w:rsid w:val="0030547E"/>
    <w:rsid w:val="003056F6"/>
    <w:rsid w:val="00306016"/>
    <w:rsid w:val="003065B1"/>
    <w:rsid w:val="00306B0D"/>
    <w:rsid w:val="00306CAF"/>
    <w:rsid w:val="00306CD7"/>
    <w:rsid w:val="0030705D"/>
    <w:rsid w:val="00307ACA"/>
    <w:rsid w:val="00310089"/>
    <w:rsid w:val="003103AE"/>
    <w:rsid w:val="00310D53"/>
    <w:rsid w:val="00310E25"/>
    <w:rsid w:val="003116DC"/>
    <w:rsid w:val="00311E9F"/>
    <w:rsid w:val="00313397"/>
    <w:rsid w:val="0031399B"/>
    <w:rsid w:val="003139CD"/>
    <w:rsid w:val="00314A50"/>
    <w:rsid w:val="0031565B"/>
    <w:rsid w:val="00315E1C"/>
    <w:rsid w:val="003167DD"/>
    <w:rsid w:val="00317E2B"/>
    <w:rsid w:val="003219E3"/>
    <w:rsid w:val="00321F77"/>
    <w:rsid w:val="00322812"/>
    <w:rsid w:val="00322C3A"/>
    <w:rsid w:val="00323331"/>
    <w:rsid w:val="00323B27"/>
    <w:rsid w:val="00324057"/>
    <w:rsid w:val="003254E6"/>
    <w:rsid w:val="0032614C"/>
    <w:rsid w:val="00327D0C"/>
    <w:rsid w:val="00330CCD"/>
    <w:rsid w:val="00331396"/>
    <w:rsid w:val="00333137"/>
    <w:rsid w:val="003333B6"/>
    <w:rsid w:val="003359D9"/>
    <w:rsid w:val="0033616B"/>
    <w:rsid w:val="0033666D"/>
    <w:rsid w:val="00336939"/>
    <w:rsid w:val="00342017"/>
    <w:rsid w:val="003424DC"/>
    <w:rsid w:val="00342B36"/>
    <w:rsid w:val="003430D0"/>
    <w:rsid w:val="0034387C"/>
    <w:rsid w:val="0034390F"/>
    <w:rsid w:val="00344E5B"/>
    <w:rsid w:val="00344E9A"/>
    <w:rsid w:val="003476A5"/>
    <w:rsid w:val="00347BF8"/>
    <w:rsid w:val="003501EB"/>
    <w:rsid w:val="00350355"/>
    <w:rsid w:val="00350E9D"/>
    <w:rsid w:val="00351794"/>
    <w:rsid w:val="00351955"/>
    <w:rsid w:val="00352C4E"/>
    <w:rsid w:val="003538E0"/>
    <w:rsid w:val="003565D9"/>
    <w:rsid w:val="003570D3"/>
    <w:rsid w:val="00357A02"/>
    <w:rsid w:val="0036060F"/>
    <w:rsid w:val="003627FE"/>
    <w:rsid w:val="00362AFB"/>
    <w:rsid w:val="003631B2"/>
    <w:rsid w:val="00363370"/>
    <w:rsid w:val="003633A6"/>
    <w:rsid w:val="00364401"/>
    <w:rsid w:val="00365A03"/>
    <w:rsid w:val="003667DE"/>
    <w:rsid w:val="0037051E"/>
    <w:rsid w:val="003713EE"/>
    <w:rsid w:val="00371822"/>
    <w:rsid w:val="00371938"/>
    <w:rsid w:val="00371A5D"/>
    <w:rsid w:val="00371FAF"/>
    <w:rsid w:val="003743CB"/>
    <w:rsid w:val="00374FF3"/>
    <w:rsid w:val="0037683B"/>
    <w:rsid w:val="00376EE1"/>
    <w:rsid w:val="00376FA9"/>
    <w:rsid w:val="00380904"/>
    <w:rsid w:val="00380F27"/>
    <w:rsid w:val="00381AF7"/>
    <w:rsid w:val="00382830"/>
    <w:rsid w:val="00383359"/>
    <w:rsid w:val="003837C8"/>
    <w:rsid w:val="003838D6"/>
    <w:rsid w:val="00383B94"/>
    <w:rsid w:val="003852F9"/>
    <w:rsid w:val="00385995"/>
    <w:rsid w:val="0038677F"/>
    <w:rsid w:val="0038751B"/>
    <w:rsid w:val="0039157A"/>
    <w:rsid w:val="003915FF"/>
    <w:rsid w:val="0039191E"/>
    <w:rsid w:val="00391A36"/>
    <w:rsid w:val="00391DB8"/>
    <w:rsid w:val="00392AC7"/>
    <w:rsid w:val="003932E0"/>
    <w:rsid w:val="003937D8"/>
    <w:rsid w:val="0039441C"/>
    <w:rsid w:val="00395271"/>
    <w:rsid w:val="00395DEA"/>
    <w:rsid w:val="00396766"/>
    <w:rsid w:val="003968B2"/>
    <w:rsid w:val="00396BD5"/>
    <w:rsid w:val="00396C4E"/>
    <w:rsid w:val="00397036"/>
    <w:rsid w:val="00397363"/>
    <w:rsid w:val="003976E8"/>
    <w:rsid w:val="00397B85"/>
    <w:rsid w:val="003A0BCB"/>
    <w:rsid w:val="003A18E3"/>
    <w:rsid w:val="003A288F"/>
    <w:rsid w:val="003A362F"/>
    <w:rsid w:val="003A3B4C"/>
    <w:rsid w:val="003A3CD0"/>
    <w:rsid w:val="003A3D70"/>
    <w:rsid w:val="003A4983"/>
    <w:rsid w:val="003A6F24"/>
    <w:rsid w:val="003A7CD8"/>
    <w:rsid w:val="003B010F"/>
    <w:rsid w:val="003B0228"/>
    <w:rsid w:val="003B026B"/>
    <w:rsid w:val="003B0618"/>
    <w:rsid w:val="003B12B6"/>
    <w:rsid w:val="003B211E"/>
    <w:rsid w:val="003B2488"/>
    <w:rsid w:val="003B24DE"/>
    <w:rsid w:val="003B4A03"/>
    <w:rsid w:val="003B504D"/>
    <w:rsid w:val="003B5C93"/>
    <w:rsid w:val="003C078A"/>
    <w:rsid w:val="003C0B37"/>
    <w:rsid w:val="003C1A7B"/>
    <w:rsid w:val="003C28D5"/>
    <w:rsid w:val="003C2A66"/>
    <w:rsid w:val="003C2DB5"/>
    <w:rsid w:val="003C392B"/>
    <w:rsid w:val="003C591C"/>
    <w:rsid w:val="003C5BA3"/>
    <w:rsid w:val="003C5D36"/>
    <w:rsid w:val="003C687E"/>
    <w:rsid w:val="003C69EE"/>
    <w:rsid w:val="003C739E"/>
    <w:rsid w:val="003C78A3"/>
    <w:rsid w:val="003D1D9D"/>
    <w:rsid w:val="003D21A8"/>
    <w:rsid w:val="003D2C41"/>
    <w:rsid w:val="003D3198"/>
    <w:rsid w:val="003D3339"/>
    <w:rsid w:val="003D3D9F"/>
    <w:rsid w:val="003D4C77"/>
    <w:rsid w:val="003D4E2E"/>
    <w:rsid w:val="003D53E8"/>
    <w:rsid w:val="003E12E4"/>
    <w:rsid w:val="003E1A17"/>
    <w:rsid w:val="003E2137"/>
    <w:rsid w:val="003E3F77"/>
    <w:rsid w:val="003E46A1"/>
    <w:rsid w:val="003E4ABF"/>
    <w:rsid w:val="003E572E"/>
    <w:rsid w:val="003E62E8"/>
    <w:rsid w:val="003E7160"/>
    <w:rsid w:val="003E71BC"/>
    <w:rsid w:val="003F1424"/>
    <w:rsid w:val="003F1BB8"/>
    <w:rsid w:val="003F1D15"/>
    <w:rsid w:val="003F3093"/>
    <w:rsid w:val="003F6943"/>
    <w:rsid w:val="003F7C4C"/>
    <w:rsid w:val="0040157D"/>
    <w:rsid w:val="00401A00"/>
    <w:rsid w:val="00401C66"/>
    <w:rsid w:val="00403DF9"/>
    <w:rsid w:val="0040405D"/>
    <w:rsid w:val="00406A44"/>
    <w:rsid w:val="00406B33"/>
    <w:rsid w:val="00410293"/>
    <w:rsid w:val="004103DF"/>
    <w:rsid w:val="0041126F"/>
    <w:rsid w:val="00411FD2"/>
    <w:rsid w:val="00412610"/>
    <w:rsid w:val="00413611"/>
    <w:rsid w:val="00414572"/>
    <w:rsid w:val="0041466A"/>
    <w:rsid w:val="004152FA"/>
    <w:rsid w:val="0041582B"/>
    <w:rsid w:val="00416853"/>
    <w:rsid w:val="00416F89"/>
    <w:rsid w:val="00417271"/>
    <w:rsid w:val="00417C97"/>
    <w:rsid w:val="00420C06"/>
    <w:rsid w:val="004216F7"/>
    <w:rsid w:val="00422B29"/>
    <w:rsid w:val="0042378D"/>
    <w:rsid w:val="00423FA8"/>
    <w:rsid w:val="00424AB0"/>
    <w:rsid w:val="00425172"/>
    <w:rsid w:val="004254B1"/>
    <w:rsid w:val="004261CD"/>
    <w:rsid w:val="00426AE2"/>
    <w:rsid w:val="004271EA"/>
    <w:rsid w:val="00431EFB"/>
    <w:rsid w:val="00432867"/>
    <w:rsid w:val="00435732"/>
    <w:rsid w:val="004357B3"/>
    <w:rsid w:val="00435BEA"/>
    <w:rsid w:val="0043692D"/>
    <w:rsid w:val="00436B6F"/>
    <w:rsid w:val="0044001A"/>
    <w:rsid w:val="0044146D"/>
    <w:rsid w:val="00441FCC"/>
    <w:rsid w:val="00442097"/>
    <w:rsid w:val="0044445C"/>
    <w:rsid w:val="00445026"/>
    <w:rsid w:val="0044637C"/>
    <w:rsid w:val="004472D8"/>
    <w:rsid w:val="0044745E"/>
    <w:rsid w:val="00450B5F"/>
    <w:rsid w:val="00452B4C"/>
    <w:rsid w:val="00453F03"/>
    <w:rsid w:val="00454C5F"/>
    <w:rsid w:val="00454E6A"/>
    <w:rsid w:val="00455EC2"/>
    <w:rsid w:val="00457CFA"/>
    <w:rsid w:val="00461C97"/>
    <w:rsid w:val="00462D05"/>
    <w:rsid w:val="0046377C"/>
    <w:rsid w:val="00464A45"/>
    <w:rsid w:val="00465698"/>
    <w:rsid w:val="00465719"/>
    <w:rsid w:val="00465788"/>
    <w:rsid w:val="00466AAB"/>
    <w:rsid w:val="00466FC0"/>
    <w:rsid w:val="00467736"/>
    <w:rsid w:val="00467954"/>
    <w:rsid w:val="00467FD3"/>
    <w:rsid w:val="004701DF"/>
    <w:rsid w:val="00470B9D"/>
    <w:rsid w:val="00470FC6"/>
    <w:rsid w:val="00472EC2"/>
    <w:rsid w:val="00472FA7"/>
    <w:rsid w:val="0047317B"/>
    <w:rsid w:val="004735F7"/>
    <w:rsid w:val="004735F8"/>
    <w:rsid w:val="00473675"/>
    <w:rsid w:val="004742C6"/>
    <w:rsid w:val="004742C9"/>
    <w:rsid w:val="004750CC"/>
    <w:rsid w:val="0047691F"/>
    <w:rsid w:val="004810E8"/>
    <w:rsid w:val="00481286"/>
    <w:rsid w:val="004815C8"/>
    <w:rsid w:val="00481691"/>
    <w:rsid w:val="00481793"/>
    <w:rsid w:val="00481B59"/>
    <w:rsid w:val="00481C3D"/>
    <w:rsid w:val="0048354C"/>
    <w:rsid w:val="004838C9"/>
    <w:rsid w:val="00484A1E"/>
    <w:rsid w:val="00484CBB"/>
    <w:rsid w:val="00485149"/>
    <w:rsid w:val="00486CAA"/>
    <w:rsid w:val="00486E1B"/>
    <w:rsid w:val="00487920"/>
    <w:rsid w:val="004900ED"/>
    <w:rsid w:val="00491348"/>
    <w:rsid w:val="004919AA"/>
    <w:rsid w:val="00492497"/>
    <w:rsid w:val="0049315F"/>
    <w:rsid w:val="0049451E"/>
    <w:rsid w:val="00495FB4"/>
    <w:rsid w:val="004963A1"/>
    <w:rsid w:val="00496ACE"/>
    <w:rsid w:val="004A021B"/>
    <w:rsid w:val="004A07F9"/>
    <w:rsid w:val="004A1F07"/>
    <w:rsid w:val="004A2416"/>
    <w:rsid w:val="004A2970"/>
    <w:rsid w:val="004A40E0"/>
    <w:rsid w:val="004A5118"/>
    <w:rsid w:val="004A51B0"/>
    <w:rsid w:val="004A694A"/>
    <w:rsid w:val="004A7066"/>
    <w:rsid w:val="004B0CCC"/>
    <w:rsid w:val="004B1560"/>
    <w:rsid w:val="004B2471"/>
    <w:rsid w:val="004B2909"/>
    <w:rsid w:val="004B2D98"/>
    <w:rsid w:val="004B4BA1"/>
    <w:rsid w:val="004B5A27"/>
    <w:rsid w:val="004B5C15"/>
    <w:rsid w:val="004B6F1E"/>
    <w:rsid w:val="004C2A74"/>
    <w:rsid w:val="004C2C6A"/>
    <w:rsid w:val="004C30BF"/>
    <w:rsid w:val="004C4F04"/>
    <w:rsid w:val="004C5C3A"/>
    <w:rsid w:val="004C621E"/>
    <w:rsid w:val="004C730C"/>
    <w:rsid w:val="004C7FE1"/>
    <w:rsid w:val="004D0964"/>
    <w:rsid w:val="004D0E0C"/>
    <w:rsid w:val="004D1068"/>
    <w:rsid w:val="004D1AF0"/>
    <w:rsid w:val="004D2F74"/>
    <w:rsid w:val="004D3945"/>
    <w:rsid w:val="004D3DD8"/>
    <w:rsid w:val="004D54C5"/>
    <w:rsid w:val="004D6A2D"/>
    <w:rsid w:val="004E1DDB"/>
    <w:rsid w:val="004E25ED"/>
    <w:rsid w:val="004E275A"/>
    <w:rsid w:val="004E426E"/>
    <w:rsid w:val="004E42BF"/>
    <w:rsid w:val="004E4750"/>
    <w:rsid w:val="004E4A82"/>
    <w:rsid w:val="004E5B0B"/>
    <w:rsid w:val="004E64AB"/>
    <w:rsid w:val="004E6A8F"/>
    <w:rsid w:val="004E6C3E"/>
    <w:rsid w:val="004E7082"/>
    <w:rsid w:val="004E7793"/>
    <w:rsid w:val="004E7D3B"/>
    <w:rsid w:val="004E7D43"/>
    <w:rsid w:val="004F027A"/>
    <w:rsid w:val="004F26C1"/>
    <w:rsid w:val="004F2C90"/>
    <w:rsid w:val="004F38E3"/>
    <w:rsid w:val="004F3D96"/>
    <w:rsid w:val="004F4B42"/>
    <w:rsid w:val="004F6179"/>
    <w:rsid w:val="004F6552"/>
    <w:rsid w:val="004F662C"/>
    <w:rsid w:val="004F6AF6"/>
    <w:rsid w:val="004F6E70"/>
    <w:rsid w:val="004F7234"/>
    <w:rsid w:val="004F755D"/>
    <w:rsid w:val="0050054B"/>
    <w:rsid w:val="005012CB"/>
    <w:rsid w:val="00501809"/>
    <w:rsid w:val="00501BB7"/>
    <w:rsid w:val="00501DE9"/>
    <w:rsid w:val="005020DA"/>
    <w:rsid w:val="00502F9A"/>
    <w:rsid w:val="005044E4"/>
    <w:rsid w:val="00504EF4"/>
    <w:rsid w:val="0050575C"/>
    <w:rsid w:val="00506C9B"/>
    <w:rsid w:val="00510074"/>
    <w:rsid w:val="00511DE4"/>
    <w:rsid w:val="0051299B"/>
    <w:rsid w:val="00512C79"/>
    <w:rsid w:val="0051544C"/>
    <w:rsid w:val="005159EF"/>
    <w:rsid w:val="00515D51"/>
    <w:rsid w:val="0051613B"/>
    <w:rsid w:val="00516476"/>
    <w:rsid w:val="005170EA"/>
    <w:rsid w:val="0052000E"/>
    <w:rsid w:val="0052090B"/>
    <w:rsid w:val="00521EFD"/>
    <w:rsid w:val="00523061"/>
    <w:rsid w:val="005242F8"/>
    <w:rsid w:val="00524304"/>
    <w:rsid w:val="00525398"/>
    <w:rsid w:val="0052565F"/>
    <w:rsid w:val="005258E7"/>
    <w:rsid w:val="00530519"/>
    <w:rsid w:val="0053221C"/>
    <w:rsid w:val="00532674"/>
    <w:rsid w:val="00532C8B"/>
    <w:rsid w:val="00532F33"/>
    <w:rsid w:val="00533055"/>
    <w:rsid w:val="0053446F"/>
    <w:rsid w:val="0053509A"/>
    <w:rsid w:val="0053591B"/>
    <w:rsid w:val="00537E51"/>
    <w:rsid w:val="0054083E"/>
    <w:rsid w:val="00540DF8"/>
    <w:rsid w:val="005417B8"/>
    <w:rsid w:val="005417FC"/>
    <w:rsid w:val="00542DB7"/>
    <w:rsid w:val="00543998"/>
    <w:rsid w:val="00543B44"/>
    <w:rsid w:val="005445E4"/>
    <w:rsid w:val="00545632"/>
    <w:rsid w:val="00546210"/>
    <w:rsid w:val="005500D2"/>
    <w:rsid w:val="0055077C"/>
    <w:rsid w:val="005530A6"/>
    <w:rsid w:val="00553A17"/>
    <w:rsid w:val="005544BF"/>
    <w:rsid w:val="005549EF"/>
    <w:rsid w:val="00555D87"/>
    <w:rsid w:val="00556BCC"/>
    <w:rsid w:val="00556BD4"/>
    <w:rsid w:val="00556F92"/>
    <w:rsid w:val="00560989"/>
    <w:rsid w:val="00560E15"/>
    <w:rsid w:val="0056247D"/>
    <w:rsid w:val="0056374C"/>
    <w:rsid w:val="00565E0B"/>
    <w:rsid w:val="0056634E"/>
    <w:rsid w:val="00567593"/>
    <w:rsid w:val="005706B4"/>
    <w:rsid w:val="005710B4"/>
    <w:rsid w:val="005728CF"/>
    <w:rsid w:val="0057316B"/>
    <w:rsid w:val="00573591"/>
    <w:rsid w:val="00573C5A"/>
    <w:rsid w:val="00574891"/>
    <w:rsid w:val="005755D9"/>
    <w:rsid w:val="005775C0"/>
    <w:rsid w:val="00577C82"/>
    <w:rsid w:val="00580319"/>
    <w:rsid w:val="00580C2E"/>
    <w:rsid w:val="00582AA2"/>
    <w:rsid w:val="00583508"/>
    <w:rsid w:val="0058454A"/>
    <w:rsid w:val="00584871"/>
    <w:rsid w:val="0058578D"/>
    <w:rsid w:val="005878E7"/>
    <w:rsid w:val="005904DC"/>
    <w:rsid w:val="00590B4B"/>
    <w:rsid w:val="00590EC1"/>
    <w:rsid w:val="00591A2C"/>
    <w:rsid w:val="00591FCF"/>
    <w:rsid w:val="00592394"/>
    <w:rsid w:val="00592F28"/>
    <w:rsid w:val="005942AD"/>
    <w:rsid w:val="0059451B"/>
    <w:rsid w:val="00594D99"/>
    <w:rsid w:val="005952CA"/>
    <w:rsid w:val="00595D4A"/>
    <w:rsid w:val="005965D9"/>
    <w:rsid w:val="0059697C"/>
    <w:rsid w:val="005A08DF"/>
    <w:rsid w:val="005A1202"/>
    <w:rsid w:val="005A16A5"/>
    <w:rsid w:val="005A1EA1"/>
    <w:rsid w:val="005A2185"/>
    <w:rsid w:val="005A24E8"/>
    <w:rsid w:val="005A2FDB"/>
    <w:rsid w:val="005A3659"/>
    <w:rsid w:val="005A3A0F"/>
    <w:rsid w:val="005A4279"/>
    <w:rsid w:val="005A4D58"/>
    <w:rsid w:val="005A4DCF"/>
    <w:rsid w:val="005A4EC7"/>
    <w:rsid w:val="005A512C"/>
    <w:rsid w:val="005A51FB"/>
    <w:rsid w:val="005A69F0"/>
    <w:rsid w:val="005A6F43"/>
    <w:rsid w:val="005A72D9"/>
    <w:rsid w:val="005A7315"/>
    <w:rsid w:val="005A7577"/>
    <w:rsid w:val="005A7B9D"/>
    <w:rsid w:val="005B007C"/>
    <w:rsid w:val="005B010E"/>
    <w:rsid w:val="005B0CE9"/>
    <w:rsid w:val="005B1493"/>
    <w:rsid w:val="005B1AA7"/>
    <w:rsid w:val="005B1BA7"/>
    <w:rsid w:val="005B1D85"/>
    <w:rsid w:val="005B46CD"/>
    <w:rsid w:val="005B487E"/>
    <w:rsid w:val="005B49A6"/>
    <w:rsid w:val="005B56C5"/>
    <w:rsid w:val="005B5AB0"/>
    <w:rsid w:val="005B6556"/>
    <w:rsid w:val="005B67F9"/>
    <w:rsid w:val="005C20EC"/>
    <w:rsid w:val="005C21E5"/>
    <w:rsid w:val="005C5C10"/>
    <w:rsid w:val="005C6697"/>
    <w:rsid w:val="005C697B"/>
    <w:rsid w:val="005C6B60"/>
    <w:rsid w:val="005C7C98"/>
    <w:rsid w:val="005C7CA9"/>
    <w:rsid w:val="005D01A3"/>
    <w:rsid w:val="005D0884"/>
    <w:rsid w:val="005D1273"/>
    <w:rsid w:val="005D1574"/>
    <w:rsid w:val="005D2872"/>
    <w:rsid w:val="005D2EE8"/>
    <w:rsid w:val="005D31C0"/>
    <w:rsid w:val="005D3A52"/>
    <w:rsid w:val="005D4B3B"/>
    <w:rsid w:val="005D4E60"/>
    <w:rsid w:val="005D55CE"/>
    <w:rsid w:val="005D576C"/>
    <w:rsid w:val="005D68ED"/>
    <w:rsid w:val="005D79EA"/>
    <w:rsid w:val="005D7D25"/>
    <w:rsid w:val="005E0C9E"/>
    <w:rsid w:val="005E126B"/>
    <w:rsid w:val="005E16E7"/>
    <w:rsid w:val="005E2182"/>
    <w:rsid w:val="005E575F"/>
    <w:rsid w:val="005E65F0"/>
    <w:rsid w:val="005F1DBE"/>
    <w:rsid w:val="005F1EE5"/>
    <w:rsid w:val="005F201F"/>
    <w:rsid w:val="005F22EC"/>
    <w:rsid w:val="005F2944"/>
    <w:rsid w:val="005F34FE"/>
    <w:rsid w:val="005F4679"/>
    <w:rsid w:val="005F4C1F"/>
    <w:rsid w:val="005F55C5"/>
    <w:rsid w:val="005F58D4"/>
    <w:rsid w:val="005F6B21"/>
    <w:rsid w:val="005F734C"/>
    <w:rsid w:val="005F7632"/>
    <w:rsid w:val="005F7E0B"/>
    <w:rsid w:val="00600D9C"/>
    <w:rsid w:val="00600FFB"/>
    <w:rsid w:val="00602D09"/>
    <w:rsid w:val="00603E17"/>
    <w:rsid w:val="00604343"/>
    <w:rsid w:val="006048F9"/>
    <w:rsid w:val="00604BFD"/>
    <w:rsid w:val="00605817"/>
    <w:rsid w:val="0060593F"/>
    <w:rsid w:val="0060687A"/>
    <w:rsid w:val="00607192"/>
    <w:rsid w:val="00607C2F"/>
    <w:rsid w:val="00607F21"/>
    <w:rsid w:val="006104C5"/>
    <w:rsid w:val="0061056E"/>
    <w:rsid w:val="006112CB"/>
    <w:rsid w:val="00611F24"/>
    <w:rsid w:val="00612F6E"/>
    <w:rsid w:val="00614114"/>
    <w:rsid w:val="00614202"/>
    <w:rsid w:val="006147B4"/>
    <w:rsid w:val="00614827"/>
    <w:rsid w:val="00615048"/>
    <w:rsid w:val="006159F4"/>
    <w:rsid w:val="00616830"/>
    <w:rsid w:val="00617807"/>
    <w:rsid w:val="00620012"/>
    <w:rsid w:val="00620130"/>
    <w:rsid w:val="00620F69"/>
    <w:rsid w:val="0062151F"/>
    <w:rsid w:val="00621D72"/>
    <w:rsid w:val="00622CFA"/>
    <w:rsid w:val="006237DE"/>
    <w:rsid w:val="00623A4C"/>
    <w:rsid w:val="00623BA5"/>
    <w:rsid w:val="00624D67"/>
    <w:rsid w:val="00625177"/>
    <w:rsid w:val="00625F6D"/>
    <w:rsid w:val="006260D3"/>
    <w:rsid w:val="00626440"/>
    <w:rsid w:val="00626F34"/>
    <w:rsid w:val="006271EF"/>
    <w:rsid w:val="006276F8"/>
    <w:rsid w:val="00630208"/>
    <w:rsid w:val="0063064C"/>
    <w:rsid w:val="00630777"/>
    <w:rsid w:val="006313A1"/>
    <w:rsid w:val="006314CB"/>
    <w:rsid w:val="00632F85"/>
    <w:rsid w:val="00634057"/>
    <w:rsid w:val="0063430E"/>
    <w:rsid w:val="00634783"/>
    <w:rsid w:val="00634827"/>
    <w:rsid w:val="00636F49"/>
    <w:rsid w:val="00644E13"/>
    <w:rsid w:val="00645634"/>
    <w:rsid w:val="00645A4E"/>
    <w:rsid w:val="00647DB3"/>
    <w:rsid w:val="0065113C"/>
    <w:rsid w:val="0065233F"/>
    <w:rsid w:val="006531DA"/>
    <w:rsid w:val="00653DFA"/>
    <w:rsid w:val="0065434D"/>
    <w:rsid w:val="00654FB0"/>
    <w:rsid w:val="00655508"/>
    <w:rsid w:val="0065663A"/>
    <w:rsid w:val="00656D92"/>
    <w:rsid w:val="00661556"/>
    <w:rsid w:val="006627E8"/>
    <w:rsid w:val="00662C48"/>
    <w:rsid w:val="00663755"/>
    <w:rsid w:val="0066435F"/>
    <w:rsid w:val="0066698C"/>
    <w:rsid w:val="006679CE"/>
    <w:rsid w:val="00667DE2"/>
    <w:rsid w:val="00667E57"/>
    <w:rsid w:val="00671684"/>
    <w:rsid w:val="006722F5"/>
    <w:rsid w:val="0067254F"/>
    <w:rsid w:val="006726FD"/>
    <w:rsid w:val="00673A16"/>
    <w:rsid w:val="00673C85"/>
    <w:rsid w:val="0067451C"/>
    <w:rsid w:val="00677BB3"/>
    <w:rsid w:val="006803A6"/>
    <w:rsid w:val="0068195D"/>
    <w:rsid w:val="00681A3D"/>
    <w:rsid w:val="00682D95"/>
    <w:rsid w:val="00686C48"/>
    <w:rsid w:val="0068747B"/>
    <w:rsid w:val="006901C5"/>
    <w:rsid w:val="006903B6"/>
    <w:rsid w:val="006907AE"/>
    <w:rsid w:val="006915B1"/>
    <w:rsid w:val="00691743"/>
    <w:rsid w:val="00691975"/>
    <w:rsid w:val="0069208A"/>
    <w:rsid w:val="006930CE"/>
    <w:rsid w:val="006933AA"/>
    <w:rsid w:val="0069565D"/>
    <w:rsid w:val="006A0DAF"/>
    <w:rsid w:val="006A123D"/>
    <w:rsid w:val="006A24D6"/>
    <w:rsid w:val="006A24FE"/>
    <w:rsid w:val="006A2D72"/>
    <w:rsid w:val="006A2E79"/>
    <w:rsid w:val="006A3201"/>
    <w:rsid w:val="006A322B"/>
    <w:rsid w:val="006A36E8"/>
    <w:rsid w:val="006A4088"/>
    <w:rsid w:val="006A5E26"/>
    <w:rsid w:val="006A7F7F"/>
    <w:rsid w:val="006B03A6"/>
    <w:rsid w:val="006B1031"/>
    <w:rsid w:val="006B1BBD"/>
    <w:rsid w:val="006B2EF6"/>
    <w:rsid w:val="006B335B"/>
    <w:rsid w:val="006B433D"/>
    <w:rsid w:val="006B58CF"/>
    <w:rsid w:val="006B6226"/>
    <w:rsid w:val="006B6AD3"/>
    <w:rsid w:val="006C0C87"/>
    <w:rsid w:val="006C0F3E"/>
    <w:rsid w:val="006C0F81"/>
    <w:rsid w:val="006C0FCE"/>
    <w:rsid w:val="006C1032"/>
    <w:rsid w:val="006C1777"/>
    <w:rsid w:val="006C3951"/>
    <w:rsid w:val="006C4EA9"/>
    <w:rsid w:val="006C57FE"/>
    <w:rsid w:val="006C5BB3"/>
    <w:rsid w:val="006C6377"/>
    <w:rsid w:val="006C645D"/>
    <w:rsid w:val="006C6879"/>
    <w:rsid w:val="006C7150"/>
    <w:rsid w:val="006C7CBE"/>
    <w:rsid w:val="006C7E28"/>
    <w:rsid w:val="006D188C"/>
    <w:rsid w:val="006D1FE5"/>
    <w:rsid w:val="006D2E52"/>
    <w:rsid w:val="006D447F"/>
    <w:rsid w:val="006D4F75"/>
    <w:rsid w:val="006D659E"/>
    <w:rsid w:val="006D72CF"/>
    <w:rsid w:val="006D76E6"/>
    <w:rsid w:val="006E1128"/>
    <w:rsid w:val="006E18D1"/>
    <w:rsid w:val="006E307F"/>
    <w:rsid w:val="006E3459"/>
    <w:rsid w:val="006E368F"/>
    <w:rsid w:val="006E3696"/>
    <w:rsid w:val="006E37A3"/>
    <w:rsid w:val="006E3AD1"/>
    <w:rsid w:val="006E3C5F"/>
    <w:rsid w:val="006E3EA1"/>
    <w:rsid w:val="006E5A06"/>
    <w:rsid w:val="006E5A61"/>
    <w:rsid w:val="006E601F"/>
    <w:rsid w:val="006E6228"/>
    <w:rsid w:val="006E6A8B"/>
    <w:rsid w:val="006E7851"/>
    <w:rsid w:val="006E7A08"/>
    <w:rsid w:val="006F01E6"/>
    <w:rsid w:val="006F04E6"/>
    <w:rsid w:val="006F1266"/>
    <w:rsid w:val="006F1C25"/>
    <w:rsid w:val="006F3560"/>
    <w:rsid w:val="006F3BB4"/>
    <w:rsid w:val="006F3C32"/>
    <w:rsid w:val="006F43CB"/>
    <w:rsid w:val="006F440F"/>
    <w:rsid w:val="00700042"/>
    <w:rsid w:val="00700929"/>
    <w:rsid w:val="00700B37"/>
    <w:rsid w:val="00700D1B"/>
    <w:rsid w:val="007015B0"/>
    <w:rsid w:val="00701640"/>
    <w:rsid w:val="00702776"/>
    <w:rsid w:val="0070341F"/>
    <w:rsid w:val="00703CC4"/>
    <w:rsid w:val="00704011"/>
    <w:rsid w:val="007049AE"/>
    <w:rsid w:val="00705A23"/>
    <w:rsid w:val="00705AD8"/>
    <w:rsid w:val="007069CD"/>
    <w:rsid w:val="00706EA4"/>
    <w:rsid w:val="00706ECB"/>
    <w:rsid w:val="0071033C"/>
    <w:rsid w:val="00711061"/>
    <w:rsid w:val="007133A3"/>
    <w:rsid w:val="0071434A"/>
    <w:rsid w:val="007148D9"/>
    <w:rsid w:val="00716792"/>
    <w:rsid w:val="0071791A"/>
    <w:rsid w:val="00720AD1"/>
    <w:rsid w:val="00722C5D"/>
    <w:rsid w:val="00722F80"/>
    <w:rsid w:val="00723163"/>
    <w:rsid w:val="007253AF"/>
    <w:rsid w:val="00725967"/>
    <w:rsid w:val="00725B55"/>
    <w:rsid w:val="0072622D"/>
    <w:rsid w:val="00727483"/>
    <w:rsid w:val="00727BAA"/>
    <w:rsid w:val="00731066"/>
    <w:rsid w:val="00731631"/>
    <w:rsid w:val="0073221D"/>
    <w:rsid w:val="0073360B"/>
    <w:rsid w:val="0073392A"/>
    <w:rsid w:val="007343BB"/>
    <w:rsid w:val="00734403"/>
    <w:rsid w:val="00734DF4"/>
    <w:rsid w:val="007368E4"/>
    <w:rsid w:val="00737A50"/>
    <w:rsid w:val="00740636"/>
    <w:rsid w:val="0074079C"/>
    <w:rsid w:val="00741432"/>
    <w:rsid w:val="00741843"/>
    <w:rsid w:val="00742236"/>
    <w:rsid w:val="0074395E"/>
    <w:rsid w:val="007459C8"/>
    <w:rsid w:val="00745B2A"/>
    <w:rsid w:val="00747395"/>
    <w:rsid w:val="007477F0"/>
    <w:rsid w:val="00747E73"/>
    <w:rsid w:val="00751034"/>
    <w:rsid w:val="00752CA1"/>
    <w:rsid w:val="007536D8"/>
    <w:rsid w:val="007538A0"/>
    <w:rsid w:val="0075575C"/>
    <w:rsid w:val="00757157"/>
    <w:rsid w:val="007571A4"/>
    <w:rsid w:val="00757268"/>
    <w:rsid w:val="0076156C"/>
    <w:rsid w:val="007624ED"/>
    <w:rsid w:val="00764560"/>
    <w:rsid w:val="00765308"/>
    <w:rsid w:val="007653D3"/>
    <w:rsid w:val="007653D5"/>
    <w:rsid w:val="0076587B"/>
    <w:rsid w:val="00766593"/>
    <w:rsid w:val="00766BA4"/>
    <w:rsid w:val="00766BCF"/>
    <w:rsid w:val="00766D7D"/>
    <w:rsid w:val="0077054B"/>
    <w:rsid w:val="00770903"/>
    <w:rsid w:val="0077154C"/>
    <w:rsid w:val="007718B0"/>
    <w:rsid w:val="00773428"/>
    <w:rsid w:val="00774B52"/>
    <w:rsid w:val="00775809"/>
    <w:rsid w:val="007768F9"/>
    <w:rsid w:val="007776D9"/>
    <w:rsid w:val="00777D79"/>
    <w:rsid w:val="007813EE"/>
    <w:rsid w:val="00781D5D"/>
    <w:rsid w:val="00781E45"/>
    <w:rsid w:val="007856DE"/>
    <w:rsid w:val="00785EBC"/>
    <w:rsid w:val="00786681"/>
    <w:rsid w:val="00786D35"/>
    <w:rsid w:val="007878B4"/>
    <w:rsid w:val="00787C26"/>
    <w:rsid w:val="0079043E"/>
    <w:rsid w:val="00790D48"/>
    <w:rsid w:val="007921D3"/>
    <w:rsid w:val="00792857"/>
    <w:rsid w:val="00792BE6"/>
    <w:rsid w:val="007934CB"/>
    <w:rsid w:val="00793EE4"/>
    <w:rsid w:val="00794EBB"/>
    <w:rsid w:val="00794F33"/>
    <w:rsid w:val="00795594"/>
    <w:rsid w:val="00796245"/>
    <w:rsid w:val="007974FA"/>
    <w:rsid w:val="007A0E53"/>
    <w:rsid w:val="007A25E1"/>
    <w:rsid w:val="007A4183"/>
    <w:rsid w:val="007A571B"/>
    <w:rsid w:val="007A600D"/>
    <w:rsid w:val="007A76A0"/>
    <w:rsid w:val="007A77A9"/>
    <w:rsid w:val="007B1126"/>
    <w:rsid w:val="007B22C7"/>
    <w:rsid w:val="007B2EEC"/>
    <w:rsid w:val="007B6132"/>
    <w:rsid w:val="007B6689"/>
    <w:rsid w:val="007B7E28"/>
    <w:rsid w:val="007C01F4"/>
    <w:rsid w:val="007C035C"/>
    <w:rsid w:val="007C05F7"/>
    <w:rsid w:val="007C1720"/>
    <w:rsid w:val="007C1E83"/>
    <w:rsid w:val="007C2C7E"/>
    <w:rsid w:val="007C3ECE"/>
    <w:rsid w:val="007C6B40"/>
    <w:rsid w:val="007C6EB5"/>
    <w:rsid w:val="007C7777"/>
    <w:rsid w:val="007C7885"/>
    <w:rsid w:val="007D15A3"/>
    <w:rsid w:val="007D3352"/>
    <w:rsid w:val="007D40A9"/>
    <w:rsid w:val="007D4682"/>
    <w:rsid w:val="007D4F25"/>
    <w:rsid w:val="007D50DC"/>
    <w:rsid w:val="007D52DE"/>
    <w:rsid w:val="007D5860"/>
    <w:rsid w:val="007D5BFF"/>
    <w:rsid w:val="007D5CC1"/>
    <w:rsid w:val="007D63F7"/>
    <w:rsid w:val="007D6BA3"/>
    <w:rsid w:val="007D6D46"/>
    <w:rsid w:val="007D70F1"/>
    <w:rsid w:val="007D7658"/>
    <w:rsid w:val="007D7E87"/>
    <w:rsid w:val="007E1080"/>
    <w:rsid w:val="007E24E1"/>
    <w:rsid w:val="007E26CC"/>
    <w:rsid w:val="007E2B39"/>
    <w:rsid w:val="007E47CE"/>
    <w:rsid w:val="007E4B26"/>
    <w:rsid w:val="007E4B90"/>
    <w:rsid w:val="007E500B"/>
    <w:rsid w:val="007E52EF"/>
    <w:rsid w:val="007E5A32"/>
    <w:rsid w:val="007E6592"/>
    <w:rsid w:val="007E675C"/>
    <w:rsid w:val="007E6ABF"/>
    <w:rsid w:val="007E6B2E"/>
    <w:rsid w:val="007E72E6"/>
    <w:rsid w:val="007F17D2"/>
    <w:rsid w:val="007F360B"/>
    <w:rsid w:val="007F36FF"/>
    <w:rsid w:val="007F3E03"/>
    <w:rsid w:val="007F551F"/>
    <w:rsid w:val="007F5A14"/>
    <w:rsid w:val="007F6C24"/>
    <w:rsid w:val="007F73B8"/>
    <w:rsid w:val="007F7F8A"/>
    <w:rsid w:val="0080292E"/>
    <w:rsid w:val="00803259"/>
    <w:rsid w:val="00805123"/>
    <w:rsid w:val="008051AD"/>
    <w:rsid w:val="008068C1"/>
    <w:rsid w:val="008068C6"/>
    <w:rsid w:val="00807865"/>
    <w:rsid w:val="00807995"/>
    <w:rsid w:val="00807A7A"/>
    <w:rsid w:val="008107F2"/>
    <w:rsid w:val="00813E5C"/>
    <w:rsid w:val="008143A5"/>
    <w:rsid w:val="00815046"/>
    <w:rsid w:val="008155EF"/>
    <w:rsid w:val="008161FD"/>
    <w:rsid w:val="008203C0"/>
    <w:rsid w:val="00820CEB"/>
    <w:rsid w:val="00822DB5"/>
    <w:rsid w:val="008238B1"/>
    <w:rsid w:val="00823B33"/>
    <w:rsid w:val="00824E53"/>
    <w:rsid w:val="00826522"/>
    <w:rsid w:val="008273D8"/>
    <w:rsid w:val="00827F61"/>
    <w:rsid w:val="0083079B"/>
    <w:rsid w:val="00831117"/>
    <w:rsid w:val="00831BFA"/>
    <w:rsid w:val="00832BB7"/>
    <w:rsid w:val="008335EA"/>
    <w:rsid w:val="008347A3"/>
    <w:rsid w:val="00835305"/>
    <w:rsid w:val="008354E2"/>
    <w:rsid w:val="00837136"/>
    <w:rsid w:val="008373B9"/>
    <w:rsid w:val="00837EDE"/>
    <w:rsid w:val="0084315C"/>
    <w:rsid w:val="00844E29"/>
    <w:rsid w:val="008455AA"/>
    <w:rsid w:val="00846E5B"/>
    <w:rsid w:val="00847B95"/>
    <w:rsid w:val="008512BE"/>
    <w:rsid w:val="00851E97"/>
    <w:rsid w:val="008528D7"/>
    <w:rsid w:val="00853A00"/>
    <w:rsid w:val="00853B3D"/>
    <w:rsid w:val="0085470E"/>
    <w:rsid w:val="00854DC0"/>
    <w:rsid w:val="008551EB"/>
    <w:rsid w:val="008554A3"/>
    <w:rsid w:val="0085574E"/>
    <w:rsid w:val="00855828"/>
    <w:rsid w:val="008561E0"/>
    <w:rsid w:val="00856B1A"/>
    <w:rsid w:val="00856FD4"/>
    <w:rsid w:val="00857371"/>
    <w:rsid w:val="0086015B"/>
    <w:rsid w:val="008605A8"/>
    <w:rsid w:val="00860A4A"/>
    <w:rsid w:val="00860DAB"/>
    <w:rsid w:val="0086128F"/>
    <w:rsid w:val="00861953"/>
    <w:rsid w:val="008626D4"/>
    <w:rsid w:val="00862B29"/>
    <w:rsid w:val="008631B1"/>
    <w:rsid w:val="008637F2"/>
    <w:rsid w:val="00864CD3"/>
    <w:rsid w:val="00865064"/>
    <w:rsid w:val="00865854"/>
    <w:rsid w:val="00865A80"/>
    <w:rsid w:val="00866D00"/>
    <w:rsid w:val="008678AE"/>
    <w:rsid w:val="00867E08"/>
    <w:rsid w:val="008703E9"/>
    <w:rsid w:val="0087227A"/>
    <w:rsid w:val="0087294D"/>
    <w:rsid w:val="0087470B"/>
    <w:rsid w:val="008766DC"/>
    <w:rsid w:val="00876C3C"/>
    <w:rsid w:val="00880E09"/>
    <w:rsid w:val="00880F7E"/>
    <w:rsid w:val="008811E6"/>
    <w:rsid w:val="00882CAF"/>
    <w:rsid w:val="0088452C"/>
    <w:rsid w:val="008850DA"/>
    <w:rsid w:val="0088607F"/>
    <w:rsid w:val="008877F7"/>
    <w:rsid w:val="008903B9"/>
    <w:rsid w:val="008909AF"/>
    <w:rsid w:val="00891462"/>
    <w:rsid w:val="008929CF"/>
    <w:rsid w:val="00893101"/>
    <w:rsid w:val="008950E0"/>
    <w:rsid w:val="0089559C"/>
    <w:rsid w:val="00896437"/>
    <w:rsid w:val="00897FE6"/>
    <w:rsid w:val="008A157E"/>
    <w:rsid w:val="008A1C56"/>
    <w:rsid w:val="008A232E"/>
    <w:rsid w:val="008A2B63"/>
    <w:rsid w:val="008A2E4B"/>
    <w:rsid w:val="008A48ED"/>
    <w:rsid w:val="008A512D"/>
    <w:rsid w:val="008A59C9"/>
    <w:rsid w:val="008A5C6A"/>
    <w:rsid w:val="008A6129"/>
    <w:rsid w:val="008B25A6"/>
    <w:rsid w:val="008B2DEE"/>
    <w:rsid w:val="008B3A3E"/>
    <w:rsid w:val="008B428C"/>
    <w:rsid w:val="008B4307"/>
    <w:rsid w:val="008B4AA4"/>
    <w:rsid w:val="008B5182"/>
    <w:rsid w:val="008B5DFF"/>
    <w:rsid w:val="008B605F"/>
    <w:rsid w:val="008B6D54"/>
    <w:rsid w:val="008B7D15"/>
    <w:rsid w:val="008C0E7E"/>
    <w:rsid w:val="008C0F72"/>
    <w:rsid w:val="008C25E5"/>
    <w:rsid w:val="008C2CAF"/>
    <w:rsid w:val="008C2CF1"/>
    <w:rsid w:val="008C39D8"/>
    <w:rsid w:val="008C485F"/>
    <w:rsid w:val="008C490B"/>
    <w:rsid w:val="008C5248"/>
    <w:rsid w:val="008C57B3"/>
    <w:rsid w:val="008C7036"/>
    <w:rsid w:val="008C75F0"/>
    <w:rsid w:val="008C790B"/>
    <w:rsid w:val="008D0994"/>
    <w:rsid w:val="008D2124"/>
    <w:rsid w:val="008D2F8A"/>
    <w:rsid w:val="008D3706"/>
    <w:rsid w:val="008D3759"/>
    <w:rsid w:val="008D41EC"/>
    <w:rsid w:val="008D487B"/>
    <w:rsid w:val="008D5FD2"/>
    <w:rsid w:val="008D603A"/>
    <w:rsid w:val="008D649A"/>
    <w:rsid w:val="008D64FE"/>
    <w:rsid w:val="008E00AE"/>
    <w:rsid w:val="008E071C"/>
    <w:rsid w:val="008E337A"/>
    <w:rsid w:val="008E4112"/>
    <w:rsid w:val="008E43FE"/>
    <w:rsid w:val="008E4B28"/>
    <w:rsid w:val="008E56F2"/>
    <w:rsid w:val="008E62C1"/>
    <w:rsid w:val="008E66B6"/>
    <w:rsid w:val="008E6F75"/>
    <w:rsid w:val="008E71EB"/>
    <w:rsid w:val="008F07B6"/>
    <w:rsid w:val="008F0B89"/>
    <w:rsid w:val="008F1282"/>
    <w:rsid w:val="008F134E"/>
    <w:rsid w:val="008F1710"/>
    <w:rsid w:val="008F1D16"/>
    <w:rsid w:val="008F24E8"/>
    <w:rsid w:val="008F4084"/>
    <w:rsid w:val="008F41FA"/>
    <w:rsid w:val="008F44CC"/>
    <w:rsid w:val="008F51CA"/>
    <w:rsid w:val="008F5A64"/>
    <w:rsid w:val="008F5C6E"/>
    <w:rsid w:val="008F7D69"/>
    <w:rsid w:val="00900A0B"/>
    <w:rsid w:val="00900A84"/>
    <w:rsid w:val="00901722"/>
    <w:rsid w:val="00902F28"/>
    <w:rsid w:val="00903C03"/>
    <w:rsid w:val="009052AB"/>
    <w:rsid w:val="0090592F"/>
    <w:rsid w:val="009064E2"/>
    <w:rsid w:val="009103EF"/>
    <w:rsid w:val="00910631"/>
    <w:rsid w:val="00910EED"/>
    <w:rsid w:val="00911946"/>
    <w:rsid w:val="009132FB"/>
    <w:rsid w:val="00913803"/>
    <w:rsid w:val="00915681"/>
    <w:rsid w:val="00916490"/>
    <w:rsid w:val="009169DC"/>
    <w:rsid w:val="0091719D"/>
    <w:rsid w:val="00917861"/>
    <w:rsid w:val="00917E94"/>
    <w:rsid w:val="00917ECD"/>
    <w:rsid w:val="00917FE3"/>
    <w:rsid w:val="009213C3"/>
    <w:rsid w:val="0092153B"/>
    <w:rsid w:val="009218A1"/>
    <w:rsid w:val="00922312"/>
    <w:rsid w:val="00923610"/>
    <w:rsid w:val="00923979"/>
    <w:rsid w:val="009247A2"/>
    <w:rsid w:val="00924B4F"/>
    <w:rsid w:val="00925A28"/>
    <w:rsid w:val="00925E8B"/>
    <w:rsid w:val="009304FF"/>
    <w:rsid w:val="009326A6"/>
    <w:rsid w:val="00932BDE"/>
    <w:rsid w:val="00936D58"/>
    <w:rsid w:val="00937B1F"/>
    <w:rsid w:val="00937C81"/>
    <w:rsid w:val="00941A60"/>
    <w:rsid w:val="00942A8C"/>
    <w:rsid w:val="00942BC4"/>
    <w:rsid w:val="0094356A"/>
    <w:rsid w:val="00943FF4"/>
    <w:rsid w:val="00945A4F"/>
    <w:rsid w:val="00945F94"/>
    <w:rsid w:val="00946184"/>
    <w:rsid w:val="009463D8"/>
    <w:rsid w:val="00947970"/>
    <w:rsid w:val="009521C6"/>
    <w:rsid w:val="009527A4"/>
    <w:rsid w:val="00952A34"/>
    <w:rsid w:val="00952E79"/>
    <w:rsid w:val="00954A19"/>
    <w:rsid w:val="00954D5B"/>
    <w:rsid w:val="00955188"/>
    <w:rsid w:val="00955BA0"/>
    <w:rsid w:val="009572DC"/>
    <w:rsid w:val="009604A3"/>
    <w:rsid w:val="00960E31"/>
    <w:rsid w:val="00961817"/>
    <w:rsid w:val="00961EA1"/>
    <w:rsid w:val="00962465"/>
    <w:rsid w:val="009627C8"/>
    <w:rsid w:val="0096415F"/>
    <w:rsid w:val="00964C48"/>
    <w:rsid w:val="00965477"/>
    <w:rsid w:val="009667AC"/>
    <w:rsid w:val="00966C5C"/>
    <w:rsid w:val="00966D75"/>
    <w:rsid w:val="009671E8"/>
    <w:rsid w:val="0096724F"/>
    <w:rsid w:val="00967E9E"/>
    <w:rsid w:val="0097284B"/>
    <w:rsid w:val="00972F25"/>
    <w:rsid w:val="00972F68"/>
    <w:rsid w:val="00973057"/>
    <w:rsid w:val="00974C33"/>
    <w:rsid w:val="00975075"/>
    <w:rsid w:val="00975927"/>
    <w:rsid w:val="00975AFC"/>
    <w:rsid w:val="0097609A"/>
    <w:rsid w:val="0098001B"/>
    <w:rsid w:val="009811DB"/>
    <w:rsid w:val="00981284"/>
    <w:rsid w:val="00981348"/>
    <w:rsid w:val="00982BE4"/>
    <w:rsid w:val="009833EA"/>
    <w:rsid w:val="009840E0"/>
    <w:rsid w:val="00986509"/>
    <w:rsid w:val="00986CF8"/>
    <w:rsid w:val="009872F4"/>
    <w:rsid w:val="009873FC"/>
    <w:rsid w:val="00987762"/>
    <w:rsid w:val="00987D58"/>
    <w:rsid w:val="00987F27"/>
    <w:rsid w:val="0099106D"/>
    <w:rsid w:val="009917FE"/>
    <w:rsid w:val="00991D14"/>
    <w:rsid w:val="00991DD3"/>
    <w:rsid w:val="00991E9E"/>
    <w:rsid w:val="00992100"/>
    <w:rsid w:val="00993625"/>
    <w:rsid w:val="00995462"/>
    <w:rsid w:val="00995565"/>
    <w:rsid w:val="0099702E"/>
    <w:rsid w:val="009975B2"/>
    <w:rsid w:val="009975E4"/>
    <w:rsid w:val="00997A6D"/>
    <w:rsid w:val="00997B98"/>
    <w:rsid w:val="009A03D6"/>
    <w:rsid w:val="009A0B5E"/>
    <w:rsid w:val="009A112E"/>
    <w:rsid w:val="009A1235"/>
    <w:rsid w:val="009A1EDD"/>
    <w:rsid w:val="009A2CB8"/>
    <w:rsid w:val="009A2FAD"/>
    <w:rsid w:val="009A33C1"/>
    <w:rsid w:val="009A358B"/>
    <w:rsid w:val="009A3619"/>
    <w:rsid w:val="009A3BE7"/>
    <w:rsid w:val="009A3D03"/>
    <w:rsid w:val="009A4603"/>
    <w:rsid w:val="009A487A"/>
    <w:rsid w:val="009A4B71"/>
    <w:rsid w:val="009A50AE"/>
    <w:rsid w:val="009A50B0"/>
    <w:rsid w:val="009A590D"/>
    <w:rsid w:val="009A6318"/>
    <w:rsid w:val="009A6320"/>
    <w:rsid w:val="009A6C69"/>
    <w:rsid w:val="009A7544"/>
    <w:rsid w:val="009B1DD8"/>
    <w:rsid w:val="009B2452"/>
    <w:rsid w:val="009B4793"/>
    <w:rsid w:val="009B55C9"/>
    <w:rsid w:val="009B5AAF"/>
    <w:rsid w:val="009B70A6"/>
    <w:rsid w:val="009B72AD"/>
    <w:rsid w:val="009C0340"/>
    <w:rsid w:val="009C03FB"/>
    <w:rsid w:val="009C1DD4"/>
    <w:rsid w:val="009C3EDC"/>
    <w:rsid w:val="009C55E7"/>
    <w:rsid w:val="009C6A35"/>
    <w:rsid w:val="009C7B8A"/>
    <w:rsid w:val="009D093D"/>
    <w:rsid w:val="009D1DD0"/>
    <w:rsid w:val="009D38CC"/>
    <w:rsid w:val="009D42C5"/>
    <w:rsid w:val="009D67A4"/>
    <w:rsid w:val="009D736F"/>
    <w:rsid w:val="009D7403"/>
    <w:rsid w:val="009D7F07"/>
    <w:rsid w:val="009E0306"/>
    <w:rsid w:val="009E17D6"/>
    <w:rsid w:val="009E1A72"/>
    <w:rsid w:val="009E26E9"/>
    <w:rsid w:val="009E5E19"/>
    <w:rsid w:val="009E67BE"/>
    <w:rsid w:val="009E7EFF"/>
    <w:rsid w:val="009F0288"/>
    <w:rsid w:val="009F0731"/>
    <w:rsid w:val="009F097C"/>
    <w:rsid w:val="009F1D34"/>
    <w:rsid w:val="009F412D"/>
    <w:rsid w:val="009F468A"/>
    <w:rsid w:val="009F600B"/>
    <w:rsid w:val="009F60A6"/>
    <w:rsid w:val="009F694C"/>
    <w:rsid w:val="00A0189E"/>
    <w:rsid w:val="00A02C33"/>
    <w:rsid w:val="00A02CBF"/>
    <w:rsid w:val="00A02F31"/>
    <w:rsid w:val="00A0372E"/>
    <w:rsid w:val="00A0407A"/>
    <w:rsid w:val="00A05048"/>
    <w:rsid w:val="00A06E30"/>
    <w:rsid w:val="00A072B2"/>
    <w:rsid w:val="00A1069B"/>
    <w:rsid w:val="00A11E39"/>
    <w:rsid w:val="00A133D9"/>
    <w:rsid w:val="00A13764"/>
    <w:rsid w:val="00A13AF6"/>
    <w:rsid w:val="00A13C01"/>
    <w:rsid w:val="00A15E3A"/>
    <w:rsid w:val="00A16797"/>
    <w:rsid w:val="00A16CB3"/>
    <w:rsid w:val="00A16FF6"/>
    <w:rsid w:val="00A1769B"/>
    <w:rsid w:val="00A1789F"/>
    <w:rsid w:val="00A17AAC"/>
    <w:rsid w:val="00A201C1"/>
    <w:rsid w:val="00A21458"/>
    <w:rsid w:val="00A214D3"/>
    <w:rsid w:val="00A21B22"/>
    <w:rsid w:val="00A22C63"/>
    <w:rsid w:val="00A23DB0"/>
    <w:rsid w:val="00A24F58"/>
    <w:rsid w:val="00A25C3A"/>
    <w:rsid w:val="00A265DD"/>
    <w:rsid w:val="00A279D1"/>
    <w:rsid w:val="00A30159"/>
    <w:rsid w:val="00A30388"/>
    <w:rsid w:val="00A30BD9"/>
    <w:rsid w:val="00A31360"/>
    <w:rsid w:val="00A31EE2"/>
    <w:rsid w:val="00A31F05"/>
    <w:rsid w:val="00A32679"/>
    <w:rsid w:val="00A3380C"/>
    <w:rsid w:val="00A35BFD"/>
    <w:rsid w:val="00A35DA3"/>
    <w:rsid w:val="00A367F4"/>
    <w:rsid w:val="00A36F0A"/>
    <w:rsid w:val="00A3719D"/>
    <w:rsid w:val="00A37C45"/>
    <w:rsid w:val="00A4031F"/>
    <w:rsid w:val="00A40BE3"/>
    <w:rsid w:val="00A4112E"/>
    <w:rsid w:val="00A41BC6"/>
    <w:rsid w:val="00A428CD"/>
    <w:rsid w:val="00A43795"/>
    <w:rsid w:val="00A455C5"/>
    <w:rsid w:val="00A469A5"/>
    <w:rsid w:val="00A50233"/>
    <w:rsid w:val="00A51119"/>
    <w:rsid w:val="00A512CA"/>
    <w:rsid w:val="00A52F93"/>
    <w:rsid w:val="00A538DC"/>
    <w:rsid w:val="00A53CE2"/>
    <w:rsid w:val="00A54104"/>
    <w:rsid w:val="00A56AD3"/>
    <w:rsid w:val="00A57734"/>
    <w:rsid w:val="00A606E0"/>
    <w:rsid w:val="00A60BA8"/>
    <w:rsid w:val="00A60E83"/>
    <w:rsid w:val="00A61589"/>
    <w:rsid w:val="00A62086"/>
    <w:rsid w:val="00A62968"/>
    <w:rsid w:val="00A6313E"/>
    <w:rsid w:val="00A64F9A"/>
    <w:rsid w:val="00A65FEC"/>
    <w:rsid w:val="00A66BEC"/>
    <w:rsid w:val="00A66CD0"/>
    <w:rsid w:val="00A67618"/>
    <w:rsid w:val="00A678EB"/>
    <w:rsid w:val="00A70478"/>
    <w:rsid w:val="00A70F08"/>
    <w:rsid w:val="00A72384"/>
    <w:rsid w:val="00A727C6"/>
    <w:rsid w:val="00A738A2"/>
    <w:rsid w:val="00A73D1D"/>
    <w:rsid w:val="00A742AD"/>
    <w:rsid w:val="00A75401"/>
    <w:rsid w:val="00A75F86"/>
    <w:rsid w:val="00A75F9D"/>
    <w:rsid w:val="00A7612F"/>
    <w:rsid w:val="00A76F41"/>
    <w:rsid w:val="00A77127"/>
    <w:rsid w:val="00A77F06"/>
    <w:rsid w:val="00A80D4B"/>
    <w:rsid w:val="00A81127"/>
    <w:rsid w:val="00A8119C"/>
    <w:rsid w:val="00A8369A"/>
    <w:rsid w:val="00A83EFC"/>
    <w:rsid w:val="00A84E48"/>
    <w:rsid w:val="00A87FF5"/>
    <w:rsid w:val="00A91545"/>
    <w:rsid w:val="00A9223B"/>
    <w:rsid w:val="00A92E18"/>
    <w:rsid w:val="00A93220"/>
    <w:rsid w:val="00A93BB9"/>
    <w:rsid w:val="00A94882"/>
    <w:rsid w:val="00A94C67"/>
    <w:rsid w:val="00A94CEA"/>
    <w:rsid w:val="00AA075D"/>
    <w:rsid w:val="00AA1197"/>
    <w:rsid w:val="00AA2184"/>
    <w:rsid w:val="00AA24F5"/>
    <w:rsid w:val="00AA2856"/>
    <w:rsid w:val="00AA3190"/>
    <w:rsid w:val="00AA38CF"/>
    <w:rsid w:val="00AA40BB"/>
    <w:rsid w:val="00AA4E7E"/>
    <w:rsid w:val="00AA4FF5"/>
    <w:rsid w:val="00AA6845"/>
    <w:rsid w:val="00AA7A60"/>
    <w:rsid w:val="00AB0E1B"/>
    <w:rsid w:val="00AB1112"/>
    <w:rsid w:val="00AB243C"/>
    <w:rsid w:val="00AB2D5D"/>
    <w:rsid w:val="00AB3862"/>
    <w:rsid w:val="00AB4824"/>
    <w:rsid w:val="00AB4948"/>
    <w:rsid w:val="00AB51F2"/>
    <w:rsid w:val="00AB53C9"/>
    <w:rsid w:val="00AB5A52"/>
    <w:rsid w:val="00AB620B"/>
    <w:rsid w:val="00AB631D"/>
    <w:rsid w:val="00AB7578"/>
    <w:rsid w:val="00AB7BE9"/>
    <w:rsid w:val="00AC06D5"/>
    <w:rsid w:val="00AC081C"/>
    <w:rsid w:val="00AC1096"/>
    <w:rsid w:val="00AC1713"/>
    <w:rsid w:val="00AC2A13"/>
    <w:rsid w:val="00AC2D0C"/>
    <w:rsid w:val="00AC35EA"/>
    <w:rsid w:val="00AC5093"/>
    <w:rsid w:val="00AC52A4"/>
    <w:rsid w:val="00AC54AC"/>
    <w:rsid w:val="00AC59E1"/>
    <w:rsid w:val="00AC6AC5"/>
    <w:rsid w:val="00AC7C14"/>
    <w:rsid w:val="00AC7D24"/>
    <w:rsid w:val="00AC7EFF"/>
    <w:rsid w:val="00AD001E"/>
    <w:rsid w:val="00AD090B"/>
    <w:rsid w:val="00AD1C2C"/>
    <w:rsid w:val="00AD2168"/>
    <w:rsid w:val="00AD5D2B"/>
    <w:rsid w:val="00AD6240"/>
    <w:rsid w:val="00AD727E"/>
    <w:rsid w:val="00AD799D"/>
    <w:rsid w:val="00AE069F"/>
    <w:rsid w:val="00AE0ED4"/>
    <w:rsid w:val="00AE161A"/>
    <w:rsid w:val="00AE27B0"/>
    <w:rsid w:val="00AE3162"/>
    <w:rsid w:val="00AE3AF4"/>
    <w:rsid w:val="00AE3C61"/>
    <w:rsid w:val="00AE4B86"/>
    <w:rsid w:val="00AE5FEB"/>
    <w:rsid w:val="00AF02E9"/>
    <w:rsid w:val="00AF15DE"/>
    <w:rsid w:val="00AF1FF1"/>
    <w:rsid w:val="00AF2824"/>
    <w:rsid w:val="00AF47FC"/>
    <w:rsid w:val="00AF6EA0"/>
    <w:rsid w:val="00B01A43"/>
    <w:rsid w:val="00B02CF0"/>
    <w:rsid w:val="00B02DDE"/>
    <w:rsid w:val="00B04247"/>
    <w:rsid w:val="00B04D20"/>
    <w:rsid w:val="00B04FBF"/>
    <w:rsid w:val="00B05312"/>
    <w:rsid w:val="00B0535A"/>
    <w:rsid w:val="00B0685D"/>
    <w:rsid w:val="00B069E0"/>
    <w:rsid w:val="00B07198"/>
    <w:rsid w:val="00B1124F"/>
    <w:rsid w:val="00B1229C"/>
    <w:rsid w:val="00B1261C"/>
    <w:rsid w:val="00B1464F"/>
    <w:rsid w:val="00B161CC"/>
    <w:rsid w:val="00B16276"/>
    <w:rsid w:val="00B17FE5"/>
    <w:rsid w:val="00B2035A"/>
    <w:rsid w:val="00B232C2"/>
    <w:rsid w:val="00B234BE"/>
    <w:rsid w:val="00B24BCB"/>
    <w:rsid w:val="00B25F41"/>
    <w:rsid w:val="00B26437"/>
    <w:rsid w:val="00B26627"/>
    <w:rsid w:val="00B26CA7"/>
    <w:rsid w:val="00B26D8B"/>
    <w:rsid w:val="00B26F56"/>
    <w:rsid w:val="00B2707F"/>
    <w:rsid w:val="00B2744E"/>
    <w:rsid w:val="00B2794A"/>
    <w:rsid w:val="00B27CD8"/>
    <w:rsid w:val="00B30762"/>
    <w:rsid w:val="00B30F66"/>
    <w:rsid w:val="00B32044"/>
    <w:rsid w:val="00B32BBB"/>
    <w:rsid w:val="00B33585"/>
    <w:rsid w:val="00B33761"/>
    <w:rsid w:val="00B33785"/>
    <w:rsid w:val="00B3460B"/>
    <w:rsid w:val="00B34B15"/>
    <w:rsid w:val="00B34FFF"/>
    <w:rsid w:val="00B35B02"/>
    <w:rsid w:val="00B36619"/>
    <w:rsid w:val="00B40CCC"/>
    <w:rsid w:val="00B40CCF"/>
    <w:rsid w:val="00B434BC"/>
    <w:rsid w:val="00B464A3"/>
    <w:rsid w:val="00B51CCF"/>
    <w:rsid w:val="00B51EE8"/>
    <w:rsid w:val="00B522AC"/>
    <w:rsid w:val="00B527FF"/>
    <w:rsid w:val="00B54C1D"/>
    <w:rsid w:val="00B54EDF"/>
    <w:rsid w:val="00B554E3"/>
    <w:rsid w:val="00B55F37"/>
    <w:rsid w:val="00B5657E"/>
    <w:rsid w:val="00B56971"/>
    <w:rsid w:val="00B5735E"/>
    <w:rsid w:val="00B619E8"/>
    <w:rsid w:val="00B61BED"/>
    <w:rsid w:val="00B62549"/>
    <w:rsid w:val="00B62613"/>
    <w:rsid w:val="00B62A93"/>
    <w:rsid w:val="00B62D88"/>
    <w:rsid w:val="00B63387"/>
    <w:rsid w:val="00B7076F"/>
    <w:rsid w:val="00B7182D"/>
    <w:rsid w:val="00B71A76"/>
    <w:rsid w:val="00B72CDF"/>
    <w:rsid w:val="00B74CF0"/>
    <w:rsid w:val="00B76805"/>
    <w:rsid w:val="00B769D1"/>
    <w:rsid w:val="00B80C41"/>
    <w:rsid w:val="00B80C97"/>
    <w:rsid w:val="00B81526"/>
    <w:rsid w:val="00B81E85"/>
    <w:rsid w:val="00B82D50"/>
    <w:rsid w:val="00B83EC2"/>
    <w:rsid w:val="00B863E2"/>
    <w:rsid w:val="00B87103"/>
    <w:rsid w:val="00B901CA"/>
    <w:rsid w:val="00B920C1"/>
    <w:rsid w:val="00B92779"/>
    <w:rsid w:val="00B93010"/>
    <w:rsid w:val="00B93B1D"/>
    <w:rsid w:val="00B951A4"/>
    <w:rsid w:val="00B95F08"/>
    <w:rsid w:val="00B96807"/>
    <w:rsid w:val="00B976F4"/>
    <w:rsid w:val="00BA06B2"/>
    <w:rsid w:val="00BA0B12"/>
    <w:rsid w:val="00BA101E"/>
    <w:rsid w:val="00BA1E24"/>
    <w:rsid w:val="00BA2F70"/>
    <w:rsid w:val="00BA3316"/>
    <w:rsid w:val="00BA39D8"/>
    <w:rsid w:val="00BA463D"/>
    <w:rsid w:val="00BA4E69"/>
    <w:rsid w:val="00BA5B34"/>
    <w:rsid w:val="00BA5D9D"/>
    <w:rsid w:val="00BA6AB5"/>
    <w:rsid w:val="00BB071C"/>
    <w:rsid w:val="00BB1059"/>
    <w:rsid w:val="00BB1A6D"/>
    <w:rsid w:val="00BB2138"/>
    <w:rsid w:val="00BB357A"/>
    <w:rsid w:val="00BB4F89"/>
    <w:rsid w:val="00BB6A62"/>
    <w:rsid w:val="00BB763C"/>
    <w:rsid w:val="00BB78A9"/>
    <w:rsid w:val="00BB78F1"/>
    <w:rsid w:val="00BC0441"/>
    <w:rsid w:val="00BC06F5"/>
    <w:rsid w:val="00BC122E"/>
    <w:rsid w:val="00BC1371"/>
    <w:rsid w:val="00BC1BFC"/>
    <w:rsid w:val="00BC2989"/>
    <w:rsid w:val="00BC313F"/>
    <w:rsid w:val="00BC3846"/>
    <w:rsid w:val="00BC3917"/>
    <w:rsid w:val="00BC458E"/>
    <w:rsid w:val="00BC5316"/>
    <w:rsid w:val="00BC5ECC"/>
    <w:rsid w:val="00BC7491"/>
    <w:rsid w:val="00BC7703"/>
    <w:rsid w:val="00BC78F7"/>
    <w:rsid w:val="00BD08DF"/>
    <w:rsid w:val="00BD1048"/>
    <w:rsid w:val="00BD18FA"/>
    <w:rsid w:val="00BD28A3"/>
    <w:rsid w:val="00BD2DD3"/>
    <w:rsid w:val="00BD2F71"/>
    <w:rsid w:val="00BD3B9F"/>
    <w:rsid w:val="00BD5C6D"/>
    <w:rsid w:val="00BD6C12"/>
    <w:rsid w:val="00BD6DEB"/>
    <w:rsid w:val="00BD78EF"/>
    <w:rsid w:val="00BE346C"/>
    <w:rsid w:val="00BE42F1"/>
    <w:rsid w:val="00BE63FB"/>
    <w:rsid w:val="00BE7799"/>
    <w:rsid w:val="00BF19F0"/>
    <w:rsid w:val="00BF530D"/>
    <w:rsid w:val="00BF5948"/>
    <w:rsid w:val="00BF5CDC"/>
    <w:rsid w:val="00BF6690"/>
    <w:rsid w:val="00BF70B3"/>
    <w:rsid w:val="00BF7553"/>
    <w:rsid w:val="00BF75A0"/>
    <w:rsid w:val="00C00565"/>
    <w:rsid w:val="00C019F4"/>
    <w:rsid w:val="00C02A23"/>
    <w:rsid w:val="00C02DE9"/>
    <w:rsid w:val="00C0394E"/>
    <w:rsid w:val="00C03AFE"/>
    <w:rsid w:val="00C05520"/>
    <w:rsid w:val="00C058A0"/>
    <w:rsid w:val="00C068BE"/>
    <w:rsid w:val="00C06CB2"/>
    <w:rsid w:val="00C070BC"/>
    <w:rsid w:val="00C07AE7"/>
    <w:rsid w:val="00C07D03"/>
    <w:rsid w:val="00C101EB"/>
    <w:rsid w:val="00C10871"/>
    <w:rsid w:val="00C1100D"/>
    <w:rsid w:val="00C1130D"/>
    <w:rsid w:val="00C113D2"/>
    <w:rsid w:val="00C1158A"/>
    <w:rsid w:val="00C12A85"/>
    <w:rsid w:val="00C13694"/>
    <w:rsid w:val="00C16534"/>
    <w:rsid w:val="00C17E66"/>
    <w:rsid w:val="00C17ED8"/>
    <w:rsid w:val="00C20000"/>
    <w:rsid w:val="00C20FAB"/>
    <w:rsid w:val="00C21065"/>
    <w:rsid w:val="00C213A9"/>
    <w:rsid w:val="00C21A1D"/>
    <w:rsid w:val="00C22537"/>
    <w:rsid w:val="00C234A2"/>
    <w:rsid w:val="00C24553"/>
    <w:rsid w:val="00C24C02"/>
    <w:rsid w:val="00C25A42"/>
    <w:rsid w:val="00C27352"/>
    <w:rsid w:val="00C30599"/>
    <w:rsid w:val="00C30B9F"/>
    <w:rsid w:val="00C311B1"/>
    <w:rsid w:val="00C32DFF"/>
    <w:rsid w:val="00C339C6"/>
    <w:rsid w:val="00C3554D"/>
    <w:rsid w:val="00C35FFD"/>
    <w:rsid w:val="00C40734"/>
    <w:rsid w:val="00C40CDF"/>
    <w:rsid w:val="00C4279A"/>
    <w:rsid w:val="00C4279C"/>
    <w:rsid w:val="00C42C0D"/>
    <w:rsid w:val="00C434C8"/>
    <w:rsid w:val="00C43A99"/>
    <w:rsid w:val="00C44882"/>
    <w:rsid w:val="00C44E47"/>
    <w:rsid w:val="00C51641"/>
    <w:rsid w:val="00C5207E"/>
    <w:rsid w:val="00C52654"/>
    <w:rsid w:val="00C52A0F"/>
    <w:rsid w:val="00C5449B"/>
    <w:rsid w:val="00C54763"/>
    <w:rsid w:val="00C54AC7"/>
    <w:rsid w:val="00C5525D"/>
    <w:rsid w:val="00C552C6"/>
    <w:rsid w:val="00C56244"/>
    <w:rsid w:val="00C56D08"/>
    <w:rsid w:val="00C571CE"/>
    <w:rsid w:val="00C57894"/>
    <w:rsid w:val="00C60ACD"/>
    <w:rsid w:val="00C6192B"/>
    <w:rsid w:val="00C63308"/>
    <w:rsid w:val="00C64D57"/>
    <w:rsid w:val="00C64E1F"/>
    <w:rsid w:val="00C666D2"/>
    <w:rsid w:val="00C669EC"/>
    <w:rsid w:val="00C66BDD"/>
    <w:rsid w:val="00C6752E"/>
    <w:rsid w:val="00C71931"/>
    <w:rsid w:val="00C735DE"/>
    <w:rsid w:val="00C74511"/>
    <w:rsid w:val="00C80157"/>
    <w:rsid w:val="00C8041E"/>
    <w:rsid w:val="00C8376C"/>
    <w:rsid w:val="00C85309"/>
    <w:rsid w:val="00C8576C"/>
    <w:rsid w:val="00C8615F"/>
    <w:rsid w:val="00C863C0"/>
    <w:rsid w:val="00C87CC8"/>
    <w:rsid w:val="00C90337"/>
    <w:rsid w:val="00C90D32"/>
    <w:rsid w:val="00C910EA"/>
    <w:rsid w:val="00C911B2"/>
    <w:rsid w:val="00C912B7"/>
    <w:rsid w:val="00C92451"/>
    <w:rsid w:val="00C93FB8"/>
    <w:rsid w:val="00C9452E"/>
    <w:rsid w:val="00C9562C"/>
    <w:rsid w:val="00C957CA"/>
    <w:rsid w:val="00C959C6"/>
    <w:rsid w:val="00C95D0A"/>
    <w:rsid w:val="00C96917"/>
    <w:rsid w:val="00CA01BF"/>
    <w:rsid w:val="00CA0583"/>
    <w:rsid w:val="00CA158E"/>
    <w:rsid w:val="00CA1591"/>
    <w:rsid w:val="00CA1D4C"/>
    <w:rsid w:val="00CA4E36"/>
    <w:rsid w:val="00CA5AA5"/>
    <w:rsid w:val="00CA6076"/>
    <w:rsid w:val="00CA6288"/>
    <w:rsid w:val="00CA76A9"/>
    <w:rsid w:val="00CB05E5"/>
    <w:rsid w:val="00CB21B7"/>
    <w:rsid w:val="00CB26A3"/>
    <w:rsid w:val="00CB27F4"/>
    <w:rsid w:val="00CB2B24"/>
    <w:rsid w:val="00CB2D05"/>
    <w:rsid w:val="00CB3874"/>
    <w:rsid w:val="00CB42A5"/>
    <w:rsid w:val="00CB4798"/>
    <w:rsid w:val="00CB568B"/>
    <w:rsid w:val="00CB5F14"/>
    <w:rsid w:val="00CB6DD6"/>
    <w:rsid w:val="00CB7CD7"/>
    <w:rsid w:val="00CC09F0"/>
    <w:rsid w:val="00CC1C11"/>
    <w:rsid w:val="00CC2102"/>
    <w:rsid w:val="00CC2679"/>
    <w:rsid w:val="00CC294B"/>
    <w:rsid w:val="00CC38D1"/>
    <w:rsid w:val="00CC4074"/>
    <w:rsid w:val="00CC64B2"/>
    <w:rsid w:val="00CC6C25"/>
    <w:rsid w:val="00CD0445"/>
    <w:rsid w:val="00CD07C9"/>
    <w:rsid w:val="00CD081E"/>
    <w:rsid w:val="00CD1560"/>
    <w:rsid w:val="00CD18CB"/>
    <w:rsid w:val="00CD1B2E"/>
    <w:rsid w:val="00CD2367"/>
    <w:rsid w:val="00CD23EB"/>
    <w:rsid w:val="00CD2B59"/>
    <w:rsid w:val="00CD3B63"/>
    <w:rsid w:val="00CD4372"/>
    <w:rsid w:val="00CD4D0C"/>
    <w:rsid w:val="00CD542E"/>
    <w:rsid w:val="00CD5D52"/>
    <w:rsid w:val="00CE0010"/>
    <w:rsid w:val="00CE0DE6"/>
    <w:rsid w:val="00CE16D0"/>
    <w:rsid w:val="00CE1FBA"/>
    <w:rsid w:val="00CE325B"/>
    <w:rsid w:val="00CE356E"/>
    <w:rsid w:val="00CE3629"/>
    <w:rsid w:val="00CE408C"/>
    <w:rsid w:val="00CE48D0"/>
    <w:rsid w:val="00CE4CBA"/>
    <w:rsid w:val="00CE5815"/>
    <w:rsid w:val="00CE6BED"/>
    <w:rsid w:val="00CE75C1"/>
    <w:rsid w:val="00CF0F0A"/>
    <w:rsid w:val="00CF1F02"/>
    <w:rsid w:val="00CF3777"/>
    <w:rsid w:val="00CF39E7"/>
    <w:rsid w:val="00CF4B5D"/>
    <w:rsid w:val="00CF4BA4"/>
    <w:rsid w:val="00CF4D5C"/>
    <w:rsid w:val="00CF5D52"/>
    <w:rsid w:val="00CF5DF1"/>
    <w:rsid w:val="00CF60D6"/>
    <w:rsid w:val="00CF6208"/>
    <w:rsid w:val="00CF64B7"/>
    <w:rsid w:val="00CF6806"/>
    <w:rsid w:val="00D018BE"/>
    <w:rsid w:val="00D03B98"/>
    <w:rsid w:val="00D03E82"/>
    <w:rsid w:val="00D04062"/>
    <w:rsid w:val="00D04476"/>
    <w:rsid w:val="00D05784"/>
    <w:rsid w:val="00D05E4C"/>
    <w:rsid w:val="00D07235"/>
    <w:rsid w:val="00D073A3"/>
    <w:rsid w:val="00D10F1F"/>
    <w:rsid w:val="00D11242"/>
    <w:rsid w:val="00D11F54"/>
    <w:rsid w:val="00D126DD"/>
    <w:rsid w:val="00D13DC7"/>
    <w:rsid w:val="00D13FD7"/>
    <w:rsid w:val="00D15A39"/>
    <w:rsid w:val="00D20BDB"/>
    <w:rsid w:val="00D21F60"/>
    <w:rsid w:val="00D21FFB"/>
    <w:rsid w:val="00D2287A"/>
    <w:rsid w:val="00D234B3"/>
    <w:rsid w:val="00D23C78"/>
    <w:rsid w:val="00D24210"/>
    <w:rsid w:val="00D24B11"/>
    <w:rsid w:val="00D27327"/>
    <w:rsid w:val="00D276FD"/>
    <w:rsid w:val="00D27C89"/>
    <w:rsid w:val="00D301B7"/>
    <w:rsid w:val="00D3074C"/>
    <w:rsid w:val="00D310FB"/>
    <w:rsid w:val="00D3164A"/>
    <w:rsid w:val="00D31D3D"/>
    <w:rsid w:val="00D31F0D"/>
    <w:rsid w:val="00D324BC"/>
    <w:rsid w:val="00D329EC"/>
    <w:rsid w:val="00D32A0C"/>
    <w:rsid w:val="00D32A62"/>
    <w:rsid w:val="00D34851"/>
    <w:rsid w:val="00D34C2D"/>
    <w:rsid w:val="00D35EEA"/>
    <w:rsid w:val="00D36269"/>
    <w:rsid w:val="00D36F4D"/>
    <w:rsid w:val="00D3793F"/>
    <w:rsid w:val="00D40B90"/>
    <w:rsid w:val="00D414AF"/>
    <w:rsid w:val="00D41B66"/>
    <w:rsid w:val="00D41D0F"/>
    <w:rsid w:val="00D4273B"/>
    <w:rsid w:val="00D42FF2"/>
    <w:rsid w:val="00D42FFE"/>
    <w:rsid w:val="00D43555"/>
    <w:rsid w:val="00D43BF5"/>
    <w:rsid w:val="00D44F2F"/>
    <w:rsid w:val="00D458C3"/>
    <w:rsid w:val="00D459FE"/>
    <w:rsid w:val="00D4655D"/>
    <w:rsid w:val="00D4718E"/>
    <w:rsid w:val="00D503F4"/>
    <w:rsid w:val="00D50B28"/>
    <w:rsid w:val="00D51033"/>
    <w:rsid w:val="00D533F4"/>
    <w:rsid w:val="00D53A1B"/>
    <w:rsid w:val="00D543B9"/>
    <w:rsid w:val="00D54B27"/>
    <w:rsid w:val="00D54D6D"/>
    <w:rsid w:val="00D56D5D"/>
    <w:rsid w:val="00D571FB"/>
    <w:rsid w:val="00D5792B"/>
    <w:rsid w:val="00D57979"/>
    <w:rsid w:val="00D60F32"/>
    <w:rsid w:val="00D61E17"/>
    <w:rsid w:val="00D6229B"/>
    <w:rsid w:val="00D64178"/>
    <w:rsid w:val="00D65022"/>
    <w:rsid w:val="00D654B2"/>
    <w:rsid w:val="00D71ED0"/>
    <w:rsid w:val="00D72EDA"/>
    <w:rsid w:val="00D73B02"/>
    <w:rsid w:val="00D74225"/>
    <w:rsid w:val="00D75AA2"/>
    <w:rsid w:val="00D76169"/>
    <w:rsid w:val="00D76DA0"/>
    <w:rsid w:val="00D7795C"/>
    <w:rsid w:val="00D77E3A"/>
    <w:rsid w:val="00D80320"/>
    <w:rsid w:val="00D82CBB"/>
    <w:rsid w:val="00D8332F"/>
    <w:rsid w:val="00D8396F"/>
    <w:rsid w:val="00D8629E"/>
    <w:rsid w:val="00D86949"/>
    <w:rsid w:val="00D87EC3"/>
    <w:rsid w:val="00D9022D"/>
    <w:rsid w:val="00D905DC"/>
    <w:rsid w:val="00D911AE"/>
    <w:rsid w:val="00D91311"/>
    <w:rsid w:val="00D91A1B"/>
    <w:rsid w:val="00D91DA5"/>
    <w:rsid w:val="00D91E71"/>
    <w:rsid w:val="00D92259"/>
    <w:rsid w:val="00D92BE6"/>
    <w:rsid w:val="00D92ED7"/>
    <w:rsid w:val="00D9304D"/>
    <w:rsid w:val="00D946BB"/>
    <w:rsid w:val="00D949DE"/>
    <w:rsid w:val="00D96616"/>
    <w:rsid w:val="00D96E02"/>
    <w:rsid w:val="00DA1D66"/>
    <w:rsid w:val="00DA1E06"/>
    <w:rsid w:val="00DA1E3C"/>
    <w:rsid w:val="00DA48A9"/>
    <w:rsid w:val="00DA4D71"/>
    <w:rsid w:val="00DA4EE5"/>
    <w:rsid w:val="00DA587A"/>
    <w:rsid w:val="00DA5D9F"/>
    <w:rsid w:val="00DA74DF"/>
    <w:rsid w:val="00DA77CF"/>
    <w:rsid w:val="00DA7F20"/>
    <w:rsid w:val="00DB0233"/>
    <w:rsid w:val="00DB0585"/>
    <w:rsid w:val="00DB4EBF"/>
    <w:rsid w:val="00DB7EB8"/>
    <w:rsid w:val="00DB7EE0"/>
    <w:rsid w:val="00DC034A"/>
    <w:rsid w:val="00DC1300"/>
    <w:rsid w:val="00DC1BF9"/>
    <w:rsid w:val="00DC1CF2"/>
    <w:rsid w:val="00DC22BB"/>
    <w:rsid w:val="00DC4AE4"/>
    <w:rsid w:val="00DC4F27"/>
    <w:rsid w:val="00DC6852"/>
    <w:rsid w:val="00DC7B88"/>
    <w:rsid w:val="00DD005B"/>
    <w:rsid w:val="00DD042C"/>
    <w:rsid w:val="00DD0672"/>
    <w:rsid w:val="00DD0720"/>
    <w:rsid w:val="00DD1F67"/>
    <w:rsid w:val="00DD1FD7"/>
    <w:rsid w:val="00DD28D0"/>
    <w:rsid w:val="00DD3401"/>
    <w:rsid w:val="00DD4650"/>
    <w:rsid w:val="00DD485F"/>
    <w:rsid w:val="00DD4D6E"/>
    <w:rsid w:val="00DD6CC7"/>
    <w:rsid w:val="00DE0E43"/>
    <w:rsid w:val="00DE0F0F"/>
    <w:rsid w:val="00DE1386"/>
    <w:rsid w:val="00DE33FB"/>
    <w:rsid w:val="00DE353D"/>
    <w:rsid w:val="00DE3595"/>
    <w:rsid w:val="00DE3E60"/>
    <w:rsid w:val="00DE436D"/>
    <w:rsid w:val="00DE61C1"/>
    <w:rsid w:val="00DE63A9"/>
    <w:rsid w:val="00DE7F04"/>
    <w:rsid w:val="00DF0A2C"/>
    <w:rsid w:val="00DF0BAB"/>
    <w:rsid w:val="00DF11C5"/>
    <w:rsid w:val="00DF2562"/>
    <w:rsid w:val="00DF2C8F"/>
    <w:rsid w:val="00DF3670"/>
    <w:rsid w:val="00DF44BB"/>
    <w:rsid w:val="00DF4E11"/>
    <w:rsid w:val="00DF5CB9"/>
    <w:rsid w:val="00DF5E91"/>
    <w:rsid w:val="00DF61CE"/>
    <w:rsid w:val="00DF6236"/>
    <w:rsid w:val="00DF6589"/>
    <w:rsid w:val="00DF7110"/>
    <w:rsid w:val="00DF7157"/>
    <w:rsid w:val="00DF733E"/>
    <w:rsid w:val="00E00B89"/>
    <w:rsid w:val="00E00E5C"/>
    <w:rsid w:val="00E02304"/>
    <w:rsid w:val="00E02B43"/>
    <w:rsid w:val="00E04266"/>
    <w:rsid w:val="00E04A2A"/>
    <w:rsid w:val="00E04CA7"/>
    <w:rsid w:val="00E04DD2"/>
    <w:rsid w:val="00E07068"/>
    <w:rsid w:val="00E07666"/>
    <w:rsid w:val="00E10348"/>
    <w:rsid w:val="00E105E4"/>
    <w:rsid w:val="00E1185B"/>
    <w:rsid w:val="00E11A54"/>
    <w:rsid w:val="00E11E8A"/>
    <w:rsid w:val="00E129E0"/>
    <w:rsid w:val="00E13101"/>
    <w:rsid w:val="00E13CEE"/>
    <w:rsid w:val="00E155B0"/>
    <w:rsid w:val="00E1582A"/>
    <w:rsid w:val="00E161F7"/>
    <w:rsid w:val="00E171D1"/>
    <w:rsid w:val="00E22402"/>
    <w:rsid w:val="00E23738"/>
    <w:rsid w:val="00E23783"/>
    <w:rsid w:val="00E2450A"/>
    <w:rsid w:val="00E24533"/>
    <w:rsid w:val="00E2601E"/>
    <w:rsid w:val="00E26489"/>
    <w:rsid w:val="00E264B0"/>
    <w:rsid w:val="00E27252"/>
    <w:rsid w:val="00E2753B"/>
    <w:rsid w:val="00E27BAC"/>
    <w:rsid w:val="00E3096E"/>
    <w:rsid w:val="00E31A98"/>
    <w:rsid w:val="00E32A6E"/>
    <w:rsid w:val="00E33EAA"/>
    <w:rsid w:val="00E3422F"/>
    <w:rsid w:val="00E343D5"/>
    <w:rsid w:val="00E346C6"/>
    <w:rsid w:val="00E34F62"/>
    <w:rsid w:val="00E350FF"/>
    <w:rsid w:val="00E35BA4"/>
    <w:rsid w:val="00E35CD6"/>
    <w:rsid w:val="00E364B9"/>
    <w:rsid w:val="00E371A0"/>
    <w:rsid w:val="00E371B3"/>
    <w:rsid w:val="00E3727B"/>
    <w:rsid w:val="00E37358"/>
    <w:rsid w:val="00E41F40"/>
    <w:rsid w:val="00E42381"/>
    <w:rsid w:val="00E428D4"/>
    <w:rsid w:val="00E42B91"/>
    <w:rsid w:val="00E4346C"/>
    <w:rsid w:val="00E43729"/>
    <w:rsid w:val="00E43ED9"/>
    <w:rsid w:val="00E441DA"/>
    <w:rsid w:val="00E448BC"/>
    <w:rsid w:val="00E45B7B"/>
    <w:rsid w:val="00E47006"/>
    <w:rsid w:val="00E50B88"/>
    <w:rsid w:val="00E511BB"/>
    <w:rsid w:val="00E514AF"/>
    <w:rsid w:val="00E51A3E"/>
    <w:rsid w:val="00E52D41"/>
    <w:rsid w:val="00E53650"/>
    <w:rsid w:val="00E5372D"/>
    <w:rsid w:val="00E53903"/>
    <w:rsid w:val="00E55258"/>
    <w:rsid w:val="00E5538B"/>
    <w:rsid w:val="00E56E34"/>
    <w:rsid w:val="00E57569"/>
    <w:rsid w:val="00E603C6"/>
    <w:rsid w:val="00E6218F"/>
    <w:rsid w:val="00E62651"/>
    <w:rsid w:val="00E646D4"/>
    <w:rsid w:val="00E6572E"/>
    <w:rsid w:val="00E661E5"/>
    <w:rsid w:val="00E67095"/>
    <w:rsid w:val="00E67C50"/>
    <w:rsid w:val="00E70EAA"/>
    <w:rsid w:val="00E71281"/>
    <w:rsid w:val="00E73BAA"/>
    <w:rsid w:val="00E74099"/>
    <w:rsid w:val="00E74EEA"/>
    <w:rsid w:val="00E7572A"/>
    <w:rsid w:val="00E75CFB"/>
    <w:rsid w:val="00E76054"/>
    <w:rsid w:val="00E770C2"/>
    <w:rsid w:val="00E77257"/>
    <w:rsid w:val="00E80C67"/>
    <w:rsid w:val="00E815C9"/>
    <w:rsid w:val="00E8177A"/>
    <w:rsid w:val="00E825E7"/>
    <w:rsid w:val="00E82BA8"/>
    <w:rsid w:val="00E82BD4"/>
    <w:rsid w:val="00E82E73"/>
    <w:rsid w:val="00E83A60"/>
    <w:rsid w:val="00E86186"/>
    <w:rsid w:val="00E86863"/>
    <w:rsid w:val="00E86C19"/>
    <w:rsid w:val="00E90023"/>
    <w:rsid w:val="00E9067F"/>
    <w:rsid w:val="00E91576"/>
    <w:rsid w:val="00E918C1"/>
    <w:rsid w:val="00E924D7"/>
    <w:rsid w:val="00E92E1B"/>
    <w:rsid w:val="00E931AE"/>
    <w:rsid w:val="00E94E5E"/>
    <w:rsid w:val="00E963A1"/>
    <w:rsid w:val="00E963B9"/>
    <w:rsid w:val="00E96812"/>
    <w:rsid w:val="00E96BD8"/>
    <w:rsid w:val="00E97B7C"/>
    <w:rsid w:val="00EA03F5"/>
    <w:rsid w:val="00EA0C9B"/>
    <w:rsid w:val="00EA16FE"/>
    <w:rsid w:val="00EA2344"/>
    <w:rsid w:val="00EA266A"/>
    <w:rsid w:val="00EA3BF0"/>
    <w:rsid w:val="00EA459A"/>
    <w:rsid w:val="00EA5B2E"/>
    <w:rsid w:val="00EA6010"/>
    <w:rsid w:val="00EA62A0"/>
    <w:rsid w:val="00EA6D00"/>
    <w:rsid w:val="00EA7A3A"/>
    <w:rsid w:val="00EB0D05"/>
    <w:rsid w:val="00EB14C4"/>
    <w:rsid w:val="00EB4E6D"/>
    <w:rsid w:val="00EB61DF"/>
    <w:rsid w:val="00EB6636"/>
    <w:rsid w:val="00EB6A91"/>
    <w:rsid w:val="00EB6BFC"/>
    <w:rsid w:val="00EB78C6"/>
    <w:rsid w:val="00EB7BA4"/>
    <w:rsid w:val="00EC0B0F"/>
    <w:rsid w:val="00EC1A74"/>
    <w:rsid w:val="00EC1DE9"/>
    <w:rsid w:val="00EC28F0"/>
    <w:rsid w:val="00EC4944"/>
    <w:rsid w:val="00EC673B"/>
    <w:rsid w:val="00EC702C"/>
    <w:rsid w:val="00EC70C9"/>
    <w:rsid w:val="00ED030E"/>
    <w:rsid w:val="00ED0EBB"/>
    <w:rsid w:val="00ED1A5D"/>
    <w:rsid w:val="00ED1F0C"/>
    <w:rsid w:val="00ED21AB"/>
    <w:rsid w:val="00ED269C"/>
    <w:rsid w:val="00ED376A"/>
    <w:rsid w:val="00ED6180"/>
    <w:rsid w:val="00ED7972"/>
    <w:rsid w:val="00ED7F60"/>
    <w:rsid w:val="00EE0989"/>
    <w:rsid w:val="00EE28EF"/>
    <w:rsid w:val="00EE4317"/>
    <w:rsid w:val="00EE451C"/>
    <w:rsid w:val="00EE4575"/>
    <w:rsid w:val="00EE4585"/>
    <w:rsid w:val="00EE59F9"/>
    <w:rsid w:val="00EE63DD"/>
    <w:rsid w:val="00EE7026"/>
    <w:rsid w:val="00EE7B8C"/>
    <w:rsid w:val="00EF16F1"/>
    <w:rsid w:val="00EF311D"/>
    <w:rsid w:val="00EF31C8"/>
    <w:rsid w:val="00EF391F"/>
    <w:rsid w:val="00EF5317"/>
    <w:rsid w:val="00EF57B5"/>
    <w:rsid w:val="00EF71D1"/>
    <w:rsid w:val="00EF7334"/>
    <w:rsid w:val="00F001C1"/>
    <w:rsid w:val="00F00F72"/>
    <w:rsid w:val="00F030B9"/>
    <w:rsid w:val="00F033A4"/>
    <w:rsid w:val="00F0351C"/>
    <w:rsid w:val="00F03A4B"/>
    <w:rsid w:val="00F04CF1"/>
    <w:rsid w:val="00F06B1D"/>
    <w:rsid w:val="00F07084"/>
    <w:rsid w:val="00F070DD"/>
    <w:rsid w:val="00F078D6"/>
    <w:rsid w:val="00F100EA"/>
    <w:rsid w:val="00F10324"/>
    <w:rsid w:val="00F10651"/>
    <w:rsid w:val="00F125E3"/>
    <w:rsid w:val="00F13695"/>
    <w:rsid w:val="00F14411"/>
    <w:rsid w:val="00F1498A"/>
    <w:rsid w:val="00F15B6E"/>
    <w:rsid w:val="00F16281"/>
    <w:rsid w:val="00F16B39"/>
    <w:rsid w:val="00F16F30"/>
    <w:rsid w:val="00F17DF7"/>
    <w:rsid w:val="00F204F7"/>
    <w:rsid w:val="00F2107A"/>
    <w:rsid w:val="00F218E9"/>
    <w:rsid w:val="00F22C64"/>
    <w:rsid w:val="00F23045"/>
    <w:rsid w:val="00F2507C"/>
    <w:rsid w:val="00F25B2C"/>
    <w:rsid w:val="00F26999"/>
    <w:rsid w:val="00F269E7"/>
    <w:rsid w:val="00F276FD"/>
    <w:rsid w:val="00F27CFE"/>
    <w:rsid w:val="00F30055"/>
    <w:rsid w:val="00F3311A"/>
    <w:rsid w:val="00F331F5"/>
    <w:rsid w:val="00F33229"/>
    <w:rsid w:val="00F335FC"/>
    <w:rsid w:val="00F33957"/>
    <w:rsid w:val="00F34197"/>
    <w:rsid w:val="00F34D6F"/>
    <w:rsid w:val="00F35757"/>
    <w:rsid w:val="00F3732A"/>
    <w:rsid w:val="00F37A86"/>
    <w:rsid w:val="00F402AC"/>
    <w:rsid w:val="00F403B6"/>
    <w:rsid w:val="00F424D1"/>
    <w:rsid w:val="00F42782"/>
    <w:rsid w:val="00F43E1E"/>
    <w:rsid w:val="00F44B99"/>
    <w:rsid w:val="00F467A2"/>
    <w:rsid w:val="00F46E12"/>
    <w:rsid w:val="00F47869"/>
    <w:rsid w:val="00F47CEF"/>
    <w:rsid w:val="00F47EF4"/>
    <w:rsid w:val="00F53334"/>
    <w:rsid w:val="00F534DC"/>
    <w:rsid w:val="00F53512"/>
    <w:rsid w:val="00F5457F"/>
    <w:rsid w:val="00F54758"/>
    <w:rsid w:val="00F54B8B"/>
    <w:rsid w:val="00F5565B"/>
    <w:rsid w:val="00F55B3B"/>
    <w:rsid w:val="00F56643"/>
    <w:rsid w:val="00F566B7"/>
    <w:rsid w:val="00F56742"/>
    <w:rsid w:val="00F57EFC"/>
    <w:rsid w:val="00F57F0F"/>
    <w:rsid w:val="00F6214A"/>
    <w:rsid w:val="00F637DF"/>
    <w:rsid w:val="00F63DC1"/>
    <w:rsid w:val="00F64DF2"/>
    <w:rsid w:val="00F66050"/>
    <w:rsid w:val="00F66677"/>
    <w:rsid w:val="00F678DC"/>
    <w:rsid w:val="00F700CB"/>
    <w:rsid w:val="00F70472"/>
    <w:rsid w:val="00F75577"/>
    <w:rsid w:val="00F7649F"/>
    <w:rsid w:val="00F764DE"/>
    <w:rsid w:val="00F76E4A"/>
    <w:rsid w:val="00F7793C"/>
    <w:rsid w:val="00F80848"/>
    <w:rsid w:val="00F80A5B"/>
    <w:rsid w:val="00F810FB"/>
    <w:rsid w:val="00F81E8B"/>
    <w:rsid w:val="00F82815"/>
    <w:rsid w:val="00F82887"/>
    <w:rsid w:val="00F85692"/>
    <w:rsid w:val="00F85B7E"/>
    <w:rsid w:val="00F86C1F"/>
    <w:rsid w:val="00F9111F"/>
    <w:rsid w:val="00F9332C"/>
    <w:rsid w:val="00F93478"/>
    <w:rsid w:val="00F93961"/>
    <w:rsid w:val="00F93B76"/>
    <w:rsid w:val="00F95748"/>
    <w:rsid w:val="00F9779A"/>
    <w:rsid w:val="00F97C62"/>
    <w:rsid w:val="00FA157A"/>
    <w:rsid w:val="00FA1771"/>
    <w:rsid w:val="00FA18FC"/>
    <w:rsid w:val="00FA20C1"/>
    <w:rsid w:val="00FA3FAD"/>
    <w:rsid w:val="00FA513E"/>
    <w:rsid w:val="00FA5673"/>
    <w:rsid w:val="00FA5698"/>
    <w:rsid w:val="00FA5D5E"/>
    <w:rsid w:val="00FA6897"/>
    <w:rsid w:val="00FA6F75"/>
    <w:rsid w:val="00FA75C3"/>
    <w:rsid w:val="00FB06AE"/>
    <w:rsid w:val="00FB085C"/>
    <w:rsid w:val="00FB17CE"/>
    <w:rsid w:val="00FB3113"/>
    <w:rsid w:val="00FB342A"/>
    <w:rsid w:val="00FB43D8"/>
    <w:rsid w:val="00FB5595"/>
    <w:rsid w:val="00FB5CC1"/>
    <w:rsid w:val="00FB5EAE"/>
    <w:rsid w:val="00FC0C7B"/>
    <w:rsid w:val="00FC0D8B"/>
    <w:rsid w:val="00FC0E91"/>
    <w:rsid w:val="00FC1181"/>
    <w:rsid w:val="00FC134E"/>
    <w:rsid w:val="00FC28A8"/>
    <w:rsid w:val="00FC2A68"/>
    <w:rsid w:val="00FC2A9E"/>
    <w:rsid w:val="00FC33B3"/>
    <w:rsid w:val="00FC410A"/>
    <w:rsid w:val="00FC42C9"/>
    <w:rsid w:val="00FC60D9"/>
    <w:rsid w:val="00FC72F2"/>
    <w:rsid w:val="00FD1BF7"/>
    <w:rsid w:val="00FD1D47"/>
    <w:rsid w:val="00FD2259"/>
    <w:rsid w:val="00FD2394"/>
    <w:rsid w:val="00FD329F"/>
    <w:rsid w:val="00FD4E6E"/>
    <w:rsid w:val="00FD6480"/>
    <w:rsid w:val="00FD6D1B"/>
    <w:rsid w:val="00FD775D"/>
    <w:rsid w:val="00FE0969"/>
    <w:rsid w:val="00FE0D64"/>
    <w:rsid w:val="00FE15B2"/>
    <w:rsid w:val="00FE2264"/>
    <w:rsid w:val="00FE30D7"/>
    <w:rsid w:val="00FE434A"/>
    <w:rsid w:val="00FE5CBA"/>
    <w:rsid w:val="00FE70C9"/>
    <w:rsid w:val="00FE7879"/>
    <w:rsid w:val="00FF161D"/>
    <w:rsid w:val="00FF30A2"/>
    <w:rsid w:val="00FF30C7"/>
    <w:rsid w:val="00FF32BD"/>
    <w:rsid w:val="00FF34B0"/>
    <w:rsid w:val="00FF3761"/>
    <w:rsid w:val="00FF3FF4"/>
    <w:rsid w:val="00FF428F"/>
    <w:rsid w:val="00FF52DD"/>
    <w:rsid w:val="00FF57E1"/>
    <w:rsid w:val="00FF72D1"/>
    <w:rsid w:val="019A7B1C"/>
    <w:rsid w:val="03EF8B5F"/>
    <w:rsid w:val="05D39509"/>
    <w:rsid w:val="0A5621C3"/>
    <w:rsid w:val="0AD85987"/>
    <w:rsid w:val="0EFFB545"/>
    <w:rsid w:val="0FECABAC"/>
    <w:rsid w:val="16D6475A"/>
    <w:rsid w:val="22FDDB4C"/>
    <w:rsid w:val="2638EB98"/>
    <w:rsid w:val="2BA2C123"/>
    <w:rsid w:val="2E90185A"/>
    <w:rsid w:val="31893F73"/>
    <w:rsid w:val="365CB096"/>
    <w:rsid w:val="370CAB8A"/>
    <w:rsid w:val="37F880F7"/>
    <w:rsid w:val="38021BB9"/>
    <w:rsid w:val="398B6146"/>
    <w:rsid w:val="3B77BA90"/>
    <w:rsid w:val="3EA2D1D2"/>
    <w:rsid w:val="4254E985"/>
    <w:rsid w:val="4553DDCB"/>
    <w:rsid w:val="4C0730EA"/>
    <w:rsid w:val="4DBB894A"/>
    <w:rsid w:val="5018ABC4"/>
    <w:rsid w:val="51594597"/>
    <w:rsid w:val="569E9E25"/>
    <w:rsid w:val="5A18999F"/>
    <w:rsid w:val="5F5A189F"/>
    <w:rsid w:val="5F876C4C"/>
    <w:rsid w:val="62AE32ED"/>
    <w:rsid w:val="69A8945B"/>
    <w:rsid w:val="6F58DE2F"/>
    <w:rsid w:val="7730B475"/>
    <w:rsid w:val="7A068C37"/>
    <w:rsid w:val="7C2D546A"/>
    <w:rsid w:val="7D88F4F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C213EC3"/>
  <w15:docId w15:val="{C1BD433D-6F3E-4318-8DF3-EC1F4B15C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5538B"/>
    <w:pPr>
      <w:suppressAutoHyphens/>
    </w:pPr>
    <w:rPr>
      <w:sz w:val="24"/>
      <w:szCs w:val="24"/>
      <w:lang w:eastAsia="ar-SA"/>
    </w:rPr>
  </w:style>
  <w:style w:type="paragraph" w:styleId="Nagwek1">
    <w:name w:val="heading 1"/>
    <w:basedOn w:val="Normalny"/>
    <w:next w:val="Normalny"/>
    <w:link w:val="Nagwek1Znak"/>
    <w:qFormat/>
    <w:rsid w:val="000B4A19"/>
    <w:pPr>
      <w:keepNext/>
      <w:widowControl w:val="0"/>
      <w:numPr>
        <w:numId w:val="1"/>
      </w:numPr>
      <w:snapToGrid w:val="0"/>
      <w:spacing w:before="240"/>
      <w:ind w:left="0" w:right="851" w:firstLine="0"/>
      <w:jc w:val="center"/>
      <w:outlineLvl w:val="0"/>
    </w:pPr>
    <w:rPr>
      <w:rFonts w:asciiTheme="minorHAnsi" w:eastAsia="Arial Unicode MS" w:hAnsiTheme="minorHAnsi" w:cstheme="minorHAnsi"/>
      <w:b/>
      <w:bCs/>
      <w:szCs w:val="20"/>
    </w:rPr>
  </w:style>
  <w:style w:type="paragraph" w:styleId="Nagwek2">
    <w:name w:val="heading 2"/>
    <w:basedOn w:val="Normalny"/>
    <w:next w:val="Normalny"/>
    <w:qFormat/>
    <w:rsid w:val="004E1DDB"/>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unhideWhenUsed/>
    <w:qFormat/>
    <w:rsid w:val="00AA2856"/>
    <w:pPr>
      <w:keepNext/>
      <w:suppressAutoHyphens w:val="0"/>
      <w:spacing w:before="240" w:after="60" w:line="276" w:lineRule="auto"/>
      <w:outlineLvl w:val="2"/>
    </w:pPr>
    <w:rPr>
      <w:rFonts w:ascii="Calibri Light" w:hAnsi="Calibri Light"/>
      <w:b/>
      <w:bCs/>
      <w:sz w:val="26"/>
      <w:szCs w:val="26"/>
      <w:lang w:eastAsia="en-US"/>
    </w:rPr>
  </w:style>
  <w:style w:type="paragraph" w:styleId="Nagwek4">
    <w:name w:val="heading 4"/>
    <w:basedOn w:val="Normalny"/>
    <w:next w:val="Normalny"/>
    <w:link w:val="Nagwek4Znak"/>
    <w:semiHidden/>
    <w:unhideWhenUsed/>
    <w:qFormat/>
    <w:rsid w:val="007C2C7E"/>
    <w:pPr>
      <w:keepNext/>
      <w:overflowPunct w:val="0"/>
      <w:autoSpaceDE w:val="0"/>
      <w:ind w:left="864" w:hanging="864"/>
      <w:jc w:val="center"/>
      <w:outlineLvl w:val="3"/>
    </w:pPr>
    <w:rPr>
      <w:rFonts w:ascii="Arial" w:hAnsi="Arial" w:cs="Arial"/>
      <w:b/>
      <w:bCs/>
      <w:sz w:val="20"/>
      <w:szCs w:val="20"/>
    </w:rPr>
  </w:style>
  <w:style w:type="paragraph" w:styleId="Nagwek5">
    <w:name w:val="heading 5"/>
    <w:basedOn w:val="Normalny"/>
    <w:next w:val="Normalny"/>
    <w:link w:val="Nagwek5Znak"/>
    <w:semiHidden/>
    <w:unhideWhenUsed/>
    <w:qFormat/>
    <w:rsid w:val="007C2C7E"/>
    <w:pPr>
      <w:keepNext/>
      <w:overflowPunct w:val="0"/>
      <w:autoSpaceDE w:val="0"/>
      <w:ind w:left="1008" w:hanging="1008"/>
      <w:outlineLvl w:val="4"/>
    </w:pPr>
    <w:rPr>
      <w:rFonts w:ascii="Arial" w:hAnsi="Arial"/>
      <w:b/>
      <w:sz w:val="20"/>
      <w:szCs w:val="20"/>
    </w:rPr>
  </w:style>
  <w:style w:type="paragraph" w:styleId="Nagwek6">
    <w:name w:val="heading 6"/>
    <w:basedOn w:val="Normalny"/>
    <w:next w:val="Normalny"/>
    <w:link w:val="Nagwek6Znak"/>
    <w:unhideWhenUsed/>
    <w:qFormat/>
    <w:rsid w:val="007C2C7E"/>
    <w:pPr>
      <w:keepNext/>
      <w:tabs>
        <w:tab w:val="right" w:pos="7654"/>
      </w:tabs>
      <w:overflowPunct w:val="0"/>
      <w:autoSpaceDE w:val="0"/>
      <w:ind w:left="1152" w:hanging="1152"/>
      <w:jc w:val="both"/>
      <w:outlineLvl w:val="5"/>
    </w:pPr>
    <w:rPr>
      <w:rFonts w:ascii="Arial" w:hAnsi="Arial"/>
      <w:b/>
      <w:sz w:val="20"/>
      <w:szCs w:val="20"/>
      <w:u w:val="single"/>
    </w:rPr>
  </w:style>
  <w:style w:type="paragraph" w:styleId="Nagwek7">
    <w:name w:val="heading 7"/>
    <w:basedOn w:val="Normalny"/>
    <w:next w:val="Normalny"/>
    <w:link w:val="Nagwek7Znak"/>
    <w:semiHidden/>
    <w:unhideWhenUsed/>
    <w:qFormat/>
    <w:rsid w:val="007C2C7E"/>
    <w:pPr>
      <w:keepNext/>
      <w:keepLines/>
      <w:overflowPunct w:val="0"/>
      <w:autoSpaceDE w:val="0"/>
      <w:spacing w:before="200"/>
      <w:ind w:left="1296" w:hanging="1296"/>
      <w:outlineLvl w:val="6"/>
    </w:pPr>
    <w:rPr>
      <w:rFonts w:ascii="Cambria" w:hAnsi="Cambria"/>
      <w:i/>
      <w:iCs/>
      <w:color w:val="404040"/>
      <w:sz w:val="20"/>
      <w:szCs w:val="20"/>
    </w:rPr>
  </w:style>
  <w:style w:type="paragraph" w:styleId="Nagwek8">
    <w:name w:val="heading 8"/>
    <w:basedOn w:val="Normalny"/>
    <w:next w:val="Normalny"/>
    <w:link w:val="Nagwek8Znak"/>
    <w:semiHidden/>
    <w:unhideWhenUsed/>
    <w:qFormat/>
    <w:rsid w:val="007C2C7E"/>
    <w:pPr>
      <w:keepNext/>
      <w:keepLines/>
      <w:overflowPunct w:val="0"/>
      <w:autoSpaceDE w:val="0"/>
      <w:spacing w:before="200"/>
      <w:ind w:left="1440" w:hanging="1440"/>
      <w:outlineLvl w:val="7"/>
    </w:pPr>
    <w:rPr>
      <w:rFonts w:ascii="Cambria" w:hAnsi="Cambria"/>
      <w:color w:val="404040"/>
      <w:sz w:val="20"/>
      <w:szCs w:val="20"/>
    </w:rPr>
  </w:style>
  <w:style w:type="paragraph" w:styleId="Nagwek9">
    <w:name w:val="heading 9"/>
    <w:basedOn w:val="Normalny"/>
    <w:next w:val="Normalny"/>
    <w:link w:val="Nagwek9Znak"/>
    <w:semiHidden/>
    <w:unhideWhenUsed/>
    <w:qFormat/>
    <w:rsid w:val="007C2C7E"/>
    <w:pPr>
      <w:keepNext/>
      <w:keepLines/>
      <w:overflowPunct w:val="0"/>
      <w:autoSpaceDE w:val="0"/>
      <w:spacing w:before="200"/>
      <w:ind w:left="1584" w:hanging="1584"/>
      <w:outlineLvl w:val="8"/>
    </w:pPr>
    <w:rPr>
      <w:rFonts w:ascii="Cambria" w:hAnsi="Cambria"/>
      <w:i/>
      <w:iCs/>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sid w:val="004E1DDB"/>
    <w:rPr>
      <w:rFonts w:ascii="Symbol" w:hAnsi="Symbol"/>
      <w:b/>
    </w:rPr>
  </w:style>
  <w:style w:type="character" w:customStyle="1" w:styleId="WW8Num8z0">
    <w:name w:val="WW8Num8z0"/>
    <w:rsid w:val="004E1DDB"/>
    <w:rPr>
      <w:rFonts w:ascii="Arial" w:hAnsi="Arial"/>
    </w:rPr>
  </w:style>
  <w:style w:type="character" w:customStyle="1" w:styleId="WW8Num9z0">
    <w:name w:val="WW8Num9z0"/>
    <w:rsid w:val="004E1DDB"/>
    <w:rPr>
      <w:b w:val="0"/>
      <w:i w:val="0"/>
    </w:rPr>
  </w:style>
  <w:style w:type="character" w:customStyle="1" w:styleId="Absatz-Standardschriftart">
    <w:name w:val="Absatz-Standardschriftart"/>
    <w:rsid w:val="004E1DDB"/>
  </w:style>
  <w:style w:type="character" w:customStyle="1" w:styleId="WW-Absatz-Standardschriftart">
    <w:name w:val="WW-Absatz-Standardschriftart"/>
    <w:rsid w:val="004E1DDB"/>
  </w:style>
  <w:style w:type="character" w:customStyle="1" w:styleId="WW8Num1z0">
    <w:name w:val="WW8Num1z0"/>
    <w:rsid w:val="004E1DDB"/>
    <w:rPr>
      <w:rFonts w:ascii="Symbol" w:hAnsi="Symbol"/>
      <w:b/>
    </w:rPr>
  </w:style>
  <w:style w:type="character" w:customStyle="1" w:styleId="WW8Num1z1">
    <w:name w:val="WW8Num1z1"/>
    <w:rsid w:val="004E1DDB"/>
    <w:rPr>
      <w:rFonts w:ascii="Courier New" w:hAnsi="Courier New" w:cs="Courier New"/>
    </w:rPr>
  </w:style>
  <w:style w:type="character" w:customStyle="1" w:styleId="WW8Num1z2">
    <w:name w:val="WW8Num1z2"/>
    <w:rsid w:val="004E1DDB"/>
    <w:rPr>
      <w:rFonts w:ascii="Wingdings" w:hAnsi="Wingdings"/>
    </w:rPr>
  </w:style>
  <w:style w:type="character" w:customStyle="1" w:styleId="WW8Num1z3">
    <w:name w:val="WW8Num1z3"/>
    <w:rsid w:val="004E1DDB"/>
    <w:rPr>
      <w:rFonts w:ascii="Symbol" w:hAnsi="Symbol"/>
    </w:rPr>
  </w:style>
  <w:style w:type="character" w:customStyle="1" w:styleId="WW8Num4z0">
    <w:name w:val="WW8Num4z0"/>
    <w:rsid w:val="004E1DDB"/>
    <w:rPr>
      <w:rFonts w:ascii="Arial" w:hAnsi="Arial" w:cs="Arial"/>
      <w:b/>
    </w:rPr>
  </w:style>
  <w:style w:type="character" w:customStyle="1" w:styleId="WW8Num7z0">
    <w:name w:val="WW8Num7z0"/>
    <w:rsid w:val="004E1DDB"/>
    <w:rPr>
      <w:b/>
    </w:rPr>
  </w:style>
  <w:style w:type="character" w:customStyle="1" w:styleId="WW8Num18z0">
    <w:name w:val="WW8Num18z0"/>
    <w:rsid w:val="004E1DDB"/>
    <w:rPr>
      <w:rFonts w:ascii="Arial" w:eastAsia="Times New Roman" w:hAnsi="Arial"/>
    </w:rPr>
  </w:style>
  <w:style w:type="character" w:customStyle="1" w:styleId="WW8Num18z1">
    <w:name w:val="WW8Num18z1"/>
    <w:rsid w:val="004E1DDB"/>
    <w:rPr>
      <w:rFonts w:ascii="Courier New" w:hAnsi="Courier New" w:cs="Courier New"/>
    </w:rPr>
  </w:style>
  <w:style w:type="character" w:customStyle="1" w:styleId="WW8Num18z2">
    <w:name w:val="WW8Num18z2"/>
    <w:rsid w:val="004E1DDB"/>
    <w:rPr>
      <w:rFonts w:ascii="Wingdings" w:hAnsi="Wingdings"/>
    </w:rPr>
  </w:style>
  <w:style w:type="character" w:customStyle="1" w:styleId="WW8Num18z3">
    <w:name w:val="WW8Num18z3"/>
    <w:rsid w:val="004E1DDB"/>
    <w:rPr>
      <w:rFonts w:ascii="Symbol" w:hAnsi="Symbol"/>
    </w:rPr>
  </w:style>
  <w:style w:type="character" w:customStyle="1" w:styleId="WW8Num21z0">
    <w:name w:val="WW8Num21z0"/>
    <w:rsid w:val="004E1DDB"/>
    <w:rPr>
      <w:b w:val="0"/>
      <w:i w:val="0"/>
    </w:rPr>
  </w:style>
  <w:style w:type="character" w:customStyle="1" w:styleId="WW8Num21z1">
    <w:name w:val="WW8Num21z1"/>
    <w:rsid w:val="004E1DDB"/>
    <w:rPr>
      <w:rFonts w:ascii="Times New Roman" w:eastAsia="Times New Roman" w:hAnsi="Times New Roman" w:cs="Times New Roman"/>
      <w:b/>
    </w:rPr>
  </w:style>
  <w:style w:type="character" w:customStyle="1" w:styleId="WW8Num21z2">
    <w:name w:val="WW8Num21z2"/>
    <w:rsid w:val="004E1DDB"/>
    <w:rPr>
      <w:rFonts w:ascii="Symbol" w:hAnsi="Symbol"/>
      <w:b/>
    </w:rPr>
  </w:style>
  <w:style w:type="character" w:customStyle="1" w:styleId="WW8Num21z3">
    <w:name w:val="WW8Num21z3"/>
    <w:rsid w:val="004E1DDB"/>
    <w:rPr>
      <w:rFonts w:ascii="Times New Roman" w:eastAsia="Times New Roman" w:hAnsi="Times New Roman" w:cs="Times New Roman"/>
      <w:b/>
      <w:i w:val="0"/>
    </w:rPr>
  </w:style>
  <w:style w:type="character" w:customStyle="1" w:styleId="WW8Num22z0">
    <w:name w:val="WW8Num22z0"/>
    <w:rsid w:val="004E1DDB"/>
    <w:rPr>
      <w:rFonts w:ascii="Symbol" w:hAnsi="Symbol"/>
    </w:rPr>
  </w:style>
  <w:style w:type="character" w:customStyle="1" w:styleId="WW8Num22z1">
    <w:name w:val="WW8Num22z1"/>
    <w:rsid w:val="004E1DDB"/>
    <w:rPr>
      <w:rFonts w:ascii="Courier New" w:hAnsi="Courier New" w:cs="Courier New"/>
    </w:rPr>
  </w:style>
  <w:style w:type="character" w:customStyle="1" w:styleId="WW8Num22z2">
    <w:name w:val="WW8Num22z2"/>
    <w:rsid w:val="004E1DDB"/>
    <w:rPr>
      <w:rFonts w:ascii="Wingdings" w:hAnsi="Wingdings"/>
    </w:rPr>
  </w:style>
  <w:style w:type="character" w:customStyle="1" w:styleId="WW8Num25z0">
    <w:name w:val="WW8Num25z0"/>
    <w:rsid w:val="004E1DDB"/>
    <w:rPr>
      <w:rFonts w:ascii="Arial" w:hAnsi="Arial" w:cs="Arial"/>
    </w:rPr>
  </w:style>
  <w:style w:type="character" w:customStyle="1" w:styleId="Domylnaczcionkaakapitu1">
    <w:name w:val="Domyślna czcionka akapitu1"/>
    <w:rsid w:val="004E1DDB"/>
  </w:style>
  <w:style w:type="character" w:styleId="Hipercze">
    <w:name w:val="Hyperlink"/>
    <w:uiPriority w:val="99"/>
    <w:rsid w:val="004E1DDB"/>
    <w:rPr>
      <w:color w:val="0000FF"/>
      <w:u w:val="single"/>
    </w:rPr>
  </w:style>
  <w:style w:type="character" w:styleId="Numerstrony">
    <w:name w:val="page number"/>
    <w:basedOn w:val="Domylnaczcionkaakapitu1"/>
    <w:rsid w:val="004E1DDB"/>
  </w:style>
  <w:style w:type="character" w:styleId="UyteHipercze">
    <w:name w:val="FollowedHyperlink"/>
    <w:rsid w:val="004E1DDB"/>
    <w:rPr>
      <w:color w:val="800080"/>
      <w:u w:val="single"/>
    </w:rPr>
  </w:style>
  <w:style w:type="character" w:customStyle="1" w:styleId="NagwekZnak">
    <w:name w:val="Nagłówek Znak"/>
    <w:uiPriority w:val="99"/>
    <w:rsid w:val="004E1DDB"/>
    <w:rPr>
      <w:sz w:val="24"/>
      <w:szCs w:val="24"/>
      <w:lang w:val="en-GB"/>
    </w:rPr>
  </w:style>
  <w:style w:type="character" w:customStyle="1" w:styleId="TekstdymkaZnak">
    <w:name w:val="Tekst dymka Znak"/>
    <w:uiPriority w:val="99"/>
    <w:rsid w:val="004E1DDB"/>
    <w:rPr>
      <w:rFonts w:ascii="Tahoma" w:hAnsi="Tahoma" w:cs="Tahoma"/>
      <w:sz w:val="16"/>
      <w:szCs w:val="16"/>
    </w:rPr>
  </w:style>
  <w:style w:type="character" w:styleId="Pogrubienie">
    <w:name w:val="Strong"/>
    <w:qFormat/>
    <w:rsid w:val="004E1DDB"/>
    <w:rPr>
      <w:b/>
      <w:bCs/>
    </w:rPr>
  </w:style>
  <w:style w:type="character" w:customStyle="1" w:styleId="TekstprzypisukocowegoZnak">
    <w:name w:val="Tekst przypisu końcowego Znak"/>
    <w:rsid w:val="004E1DDB"/>
    <w:rPr>
      <w:rFonts w:ascii="Arial" w:hAnsi="Arial" w:cs="Tahoma"/>
    </w:rPr>
  </w:style>
  <w:style w:type="character" w:customStyle="1" w:styleId="TekstprzypisudolnegoZnak">
    <w:name w:val="Tekst przypisu dolnego Znak"/>
    <w:basedOn w:val="Domylnaczcionkaakapitu1"/>
    <w:uiPriority w:val="99"/>
    <w:rsid w:val="004E1DDB"/>
  </w:style>
  <w:style w:type="character" w:customStyle="1" w:styleId="Znakiprzypiswdolnych">
    <w:name w:val="Znaki przypisów dolnych"/>
    <w:rsid w:val="004E1DDB"/>
    <w:rPr>
      <w:vertAlign w:val="superscript"/>
    </w:rPr>
  </w:style>
  <w:style w:type="character" w:customStyle="1" w:styleId="Znakinumeracji">
    <w:name w:val="Znaki numeracji"/>
    <w:rsid w:val="004E1DDB"/>
  </w:style>
  <w:style w:type="paragraph" w:customStyle="1" w:styleId="Nagwek20">
    <w:name w:val="Nagłówek2"/>
    <w:basedOn w:val="Normalny"/>
    <w:next w:val="Tekstpodstawowy"/>
    <w:rsid w:val="004E1DDB"/>
    <w:pPr>
      <w:keepNext/>
      <w:spacing w:before="240" w:after="120"/>
    </w:pPr>
    <w:rPr>
      <w:rFonts w:ascii="Arial" w:eastAsia="Lucida Sans Unicode" w:hAnsi="Arial" w:cs="Mangal"/>
      <w:sz w:val="28"/>
      <w:szCs w:val="28"/>
    </w:rPr>
  </w:style>
  <w:style w:type="paragraph" w:styleId="Tekstpodstawowy">
    <w:name w:val="Body Text"/>
    <w:basedOn w:val="Normalny"/>
    <w:rsid w:val="004E1DDB"/>
    <w:pPr>
      <w:tabs>
        <w:tab w:val="left" w:pos="9000"/>
      </w:tabs>
      <w:ind w:right="-110"/>
      <w:jc w:val="both"/>
    </w:pPr>
  </w:style>
  <w:style w:type="paragraph" w:styleId="Lista">
    <w:name w:val="List"/>
    <w:basedOn w:val="Tekstpodstawowy"/>
    <w:rsid w:val="004E1DDB"/>
    <w:pPr>
      <w:tabs>
        <w:tab w:val="clear" w:pos="9000"/>
      </w:tabs>
      <w:spacing w:after="120"/>
      <w:ind w:right="0"/>
      <w:jc w:val="left"/>
    </w:pPr>
    <w:rPr>
      <w:szCs w:val="20"/>
    </w:rPr>
  </w:style>
  <w:style w:type="paragraph" w:customStyle="1" w:styleId="Podpis1">
    <w:name w:val="Podpis1"/>
    <w:basedOn w:val="Normalny"/>
    <w:rsid w:val="004E1DDB"/>
    <w:pPr>
      <w:suppressLineNumbers/>
      <w:spacing w:before="120" w:after="120"/>
    </w:pPr>
    <w:rPr>
      <w:rFonts w:cs="Mangal"/>
      <w:i/>
      <w:iCs/>
    </w:rPr>
  </w:style>
  <w:style w:type="paragraph" w:customStyle="1" w:styleId="Indeks">
    <w:name w:val="Indeks"/>
    <w:basedOn w:val="Normalny"/>
    <w:rsid w:val="004E1DDB"/>
    <w:pPr>
      <w:suppressLineNumbers/>
    </w:pPr>
    <w:rPr>
      <w:rFonts w:cs="Mangal"/>
    </w:rPr>
  </w:style>
  <w:style w:type="paragraph" w:styleId="NormalnyWeb">
    <w:name w:val="Normal (Web)"/>
    <w:basedOn w:val="Normalny"/>
    <w:uiPriority w:val="99"/>
    <w:qFormat/>
    <w:rsid w:val="004E1DDB"/>
    <w:pPr>
      <w:spacing w:before="280" w:after="119"/>
    </w:pPr>
  </w:style>
  <w:style w:type="paragraph" w:styleId="Stopka">
    <w:name w:val="footer"/>
    <w:basedOn w:val="Normalny"/>
    <w:link w:val="StopkaZnak"/>
    <w:uiPriority w:val="99"/>
    <w:rsid w:val="004E1DDB"/>
    <w:pPr>
      <w:tabs>
        <w:tab w:val="center" w:pos="4536"/>
        <w:tab w:val="right" w:pos="9072"/>
      </w:tabs>
    </w:pPr>
  </w:style>
  <w:style w:type="paragraph" w:customStyle="1" w:styleId="WW-Domylnie">
    <w:name w:val="WW-Domyślnie"/>
    <w:rsid w:val="004E1DDB"/>
    <w:pPr>
      <w:suppressAutoHyphens/>
    </w:pPr>
    <w:rPr>
      <w:rFonts w:eastAsia="Arial"/>
      <w:sz w:val="24"/>
      <w:lang w:eastAsia="ar-SA"/>
    </w:rPr>
  </w:style>
  <w:style w:type="paragraph" w:styleId="Nagwek">
    <w:name w:val="header"/>
    <w:basedOn w:val="Normalny"/>
    <w:uiPriority w:val="99"/>
    <w:rsid w:val="004E1DDB"/>
    <w:pPr>
      <w:tabs>
        <w:tab w:val="center" w:pos="4153"/>
        <w:tab w:val="right" w:pos="8306"/>
      </w:tabs>
    </w:pPr>
    <w:rPr>
      <w:lang w:val="en-GB"/>
    </w:rPr>
  </w:style>
  <w:style w:type="paragraph" w:customStyle="1" w:styleId="Sowowa">
    <w:name w:val="Sowowa"/>
    <w:basedOn w:val="Normalny"/>
    <w:rsid w:val="004E1DDB"/>
    <w:pPr>
      <w:widowControl w:val="0"/>
      <w:spacing w:line="360" w:lineRule="auto"/>
    </w:pPr>
    <w:rPr>
      <w:rFonts w:eastAsia="Tahoma" w:cs="Tahoma"/>
      <w:szCs w:val="20"/>
    </w:rPr>
  </w:style>
  <w:style w:type="paragraph" w:customStyle="1" w:styleId="sowowa0">
    <w:name w:val="sowowa"/>
    <w:basedOn w:val="Normalny"/>
    <w:rsid w:val="004E1DDB"/>
    <w:pPr>
      <w:spacing w:before="280" w:after="280"/>
    </w:pPr>
  </w:style>
  <w:style w:type="paragraph" w:styleId="Tytu">
    <w:name w:val="Title"/>
    <w:basedOn w:val="Normalny"/>
    <w:next w:val="Podtytu"/>
    <w:qFormat/>
    <w:rsid w:val="004E1DDB"/>
    <w:pPr>
      <w:jc w:val="center"/>
    </w:pPr>
    <w:rPr>
      <w:b/>
      <w:bCs/>
      <w:sz w:val="32"/>
      <w:szCs w:val="28"/>
    </w:rPr>
  </w:style>
  <w:style w:type="paragraph" w:styleId="Podtytu">
    <w:name w:val="Subtitle"/>
    <w:basedOn w:val="Nagwek20"/>
    <w:next w:val="Tekstpodstawowy"/>
    <w:qFormat/>
    <w:rsid w:val="004E1DDB"/>
    <w:pPr>
      <w:jc w:val="center"/>
    </w:pPr>
    <w:rPr>
      <w:i/>
      <w:iCs/>
    </w:rPr>
  </w:style>
  <w:style w:type="paragraph" w:customStyle="1" w:styleId="paragraf">
    <w:name w:val="paragraf"/>
    <w:basedOn w:val="Normalny"/>
    <w:rsid w:val="004E1DDB"/>
    <w:pPr>
      <w:spacing w:before="60"/>
    </w:pPr>
    <w:rPr>
      <w:rFonts w:ascii="Arial" w:hAnsi="Arial"/>
      <w:b/>
      <w:sz w:val="16"/>
      <w:szCs w:val="20"/>
    </w:rPr>
  </w:style>
  <w:style w:type="paragraph" w:customStyle="1" w:styleId="ZnakZnakZnakZnakZnakZnak">
    <w:name w:val="Znak Znak Znak Znak Znak Znak"/>
    <w:basedOn w:val="Normalny"/>
    <w:rsid w:val="004E1DDB"/>
  </w:style>
  <w:style w:type="paragraph" w:customStyle="1" w:styleId="Normalny12pt">
    <w:name w:val="Normalny + 12 pt"/>
    <w:basedOn w:val="Normalny"/>
    <w:rsid w:val="004E1DDB"/>
    <w:pPr>
      <w:widowControl w:val="0"/>
      <w:numPr>
        <w:numId w:val="2"/>
      </w:numPr>
      <w:spacing w:before="120" w:after="120"/>
      <w:jc w:val="both"/>
    </w:pPr>
    <w:rPr>
      <w:color w:val="000000"/>
    </w:rPr>
  </w:style>
  <w:style w:type="paragraph" w:customStyle="1" w:styleId="Tekstblokowy1">
    <w:name w:val="Tekst blokowy1"/>
    <w:basedOn w:val="Normalny"/>
    <w:rsid w:val="004E1DDB"/>
    <w:pPr>
      <w:ind w:left="567" w:right="-2" w:hanging="567"/>
      <w:jc w:val="both"/>
    </w:pPr>
  </w:style>
  <w:style w:type="paragraph" w:customStyle="1" w:styleId="Tekstpodstawowy21">
    <w:name w:val="Tekst podstawowy 21"/>
    <w:basedOn w:val="Normalny"/>
    <w:rsid w:val="004E1DDB"/>
    <w:pPr>
      <w:spacing w:after="120" w:line="480" w:lineRule="auto"/>
    </w:pPr>
  </w:style>
  <w:style w:type="paragraph" w:customStyle="1" w:styleId="Tekstpodstawowy31">
    <w:name w:val="Tekst podstawowy 31"/>
    <w:basedOn w:val="Normalny"/>
    <w:rsid w:val="004E1DDB"/>
    <w:pPr>
      <w:spacing w:after="120"/>
    </w:pPr>
    <w:rPr>
      <w:sz w:val="16"/>
      <w:szCs w:val="16"/>
    </w:rPr>
  </w:style>
  <w:style w:type="paragraph" w:styleId="Tekstpodstawowywcity">
    <w:name w:val="Body Text Indent"/>
    <w:basedOn w:val="Normalny"/>
    <w:link w:val="TekstpodstawowywcityZnak"/>
    <w:rsid w:val="004E1DDB"/>
    <w:pPr>
      <w:spacing w:after="120"/>
      <w:ind w:left="283"/>
    </w:pPr>
  </w:style>
  <w:style w:type="paragraph" w:customStyle="1" w:styleId="Tekstpodstawowywcity21">
    <w:name w:val="Tekst podstawowy wcięty 21"/>
    <w:basedOn w:val="Normalny"/>
    <w:rsid w:val="004E1DDB"/>
    <w:pPr>
      <w:spacing w:after="120" w:line="480" w:lineRule="auto"/>
      <w:ind w:left="283"/>
    </w:pPr>
  </w:style>
  <w:style w:type="paragraph" w:customStyle="1" w:styleId="Tekstpodstawowywcity31">
    <w:name w:val="Tekst podstawowy wcięty 31"/>
    <w:basedOn w:val="Normalny"/>
    <w:rsid w:val="004E1DDB"/>
    <w:pPr>
      <w:ind w:left="1260" w:hanging="1260"/>
    </w:pPr>
    <w:rPr>
      <w:rFonts w:ascii="Arial" w:hAnsi="Arial" w:cs="Arial"/>
      <w:szCs w:val="28"/>
    </w:rPr>
  </w:style>
  <w:style w:type="paragraph" w:styleId="Tekstdymka">
    <w:name w:val="Balloon Text"/>
    <w:basedOn w:val="Normalny"/>
    <w:uiPriority w:val="99"/>
    <w:rsid w:val="004E1DDB"/>
    <w:rPr>
      <w:rFonts w:ascii="Tahoma" w:hAnsi="Tahoma" w:cs="Tahoma"/>
      <w:sz w:val="16"/>
      <w:szCs w:val="16"/>
    </w:rPr>
  </w:style>
  <w:style w:type="paragraph" w:styleId="Tekstprzypisukocowego">
    <w:name w:val="endnote text"/>
    <w:basedOn w:val="Normalny"/>
    <w:rsid w:val="004E1DDB"/>
    <w:rPr>
      <w:rFonts w:ascii="Arial" w:hAnsi="Arial" w:cs="Tahoma"/>
      <w:sz w:val="20"/>
      <w:szCs w:val="20"/>
    </w:rPr>
  </w:style>
  <w:style w:type="paragraph" w:customStyle="1" w:styleId="Tekstpodstawowy32">
    <w:name w:val="Tekst podstawowy 32"/>
    <w:basedOn w:val="Normalny"/>
    <w:rsid w:val="004E1DDB"/>
    <w:pPr>
      <w:jc w:val="both"/>
    </w:pPr>
    <w:rPr>
      <w:b/>
      <w:szCs w:val="20"/>
    </w:rPr>
  </w:style>
  <w:style w:type="paragraph" w:customStyle="1" w:styleId="ZnakZnakZnakZnakZnakZnakZnak">
    <w:name w:val="Znak Znak Znak Znak Znak Znak Znak"/>
    <w:basedOn w:val="Normalny"/>
    <w:rsid w:val="004E1DDB"/>
  </w:style>
  <w:style w:type="paragraph" w:customStyle="1" w:styleId="Nagwek10">
    <w:name w:val="Nagłówek1"/>
    <w:basedOn w:val="Normalny"/>
    <w:next w:val="Tekstpodstawowy"/>
    <w:rsid w:val="004E1DDB"/>
    <w:pPr>
      <w:keepNext/>
      <w:spacing w:before="240" w:after="120"/>
    </w:pPr>
    <w:rPr>
      <w:rFonts w:ascii="Arial" w:eastAsia="Calibri" w:hAnsi="Arial" w:cs="Tahoma"/>
      <w:sz w:val="28"/>
      <w:szCs w:val="28"/>
    </w:rPr>
  </w:style>
  <w:style w:type="paragraph" w:styleId="Tekstprzypisudolnego">
    <w:name w:val="footnote text"/>
    <w:basedOn w:val="Normalny"/>
    <w:uiPriority w:val="99"/>
    <w:rsid w:val="004E1DDB"/>
    <w:rPr>
      <w:sz w:val="20"/>
      <w:szCs w:val="20"/>
    </w:rPr>
  </w:style>
  <w:style w:type="paragraph" w:customStyle="1" w:styleId="Zawartotabeli">
    <w:name w:val="Zawartość tabeli"/>
    <w:basedOn w:val="Normalny"/>
    <w:rsid w:val="004E1DDB"/>
    <w:pPr>
      <w:suppressLineNumbers/>
    </w:pPr>
    <w:rPr>
      <w:szCs w:val="20"/>
    </w:rPr>
  </w:style>
  <w:style w:type="paragraph" w:customStyle="1" w:styleId="Nagwektabeli">
    <w:name w:val="Nagłówek tabeli"/>
    <w:basedOn w:val="Zawartotabeli"/>
    <w:rsid w:val="004E1DDB"/>
    <w:pPr>
      <w:jc w:val="center"/>
    </w:pPr>
    <w:rPr>
      <w:b/>
      <w:bCs/>
      <w:i/>
      <w:iCs/>
    </w:rPr>
  </w:style>
  <w:style w:type="paragraph" w:customStyle="1" w:styleId="Zawartoramki">
    <w:name w:val="Zawartość ramki"/>
    <w:basedOn w:val="Tekstpodstawowy"/>
    <w:rsid w:val="004E1DDB"/>
  </w:style>
  <w:style w:type="paragraph" w:customStyle="1" w:styleId="Akapitzlist1">
    <w:name w:val="Akapit z listą1"/>
    <w:basedOn w:val="Normalny"/>
    <w:uiPriority w:val="99"/>
    <w:rsid w:val="00BB78F1"/>
    <w:pPr>
      <w:ind w:left="720"/>
    </w:pPr>
    <w:rPr>
      <w:rFonts w:eastAsia="Calibri"/>
    </w:rPr>
  </w:style>
  <w:style w:type="paragraph" w:customStyle="1" w:styleId="Akapitzlist2">
    <w:name w:val="Akapit z listą2"/>
    <w:basedOn w:val="Normalny"/>
    <w:link w:val="ListParagraphChar"/>
    <w:rsid w:val="00853A00"/>
    <w:pPr>
      <w:suppressAutoHyphens w:val="0"/>
      <w:ind w:left="720"/>
      <w:contextualSpacing/>
    </w:pPr>
    <w:rPr>
      <w:rFonts w:eastAsia="Calibri"/>
      <w:lang w:eastAsia="en-US"/>
    </w:rPr>
  </w:style>
  <w:style w:type="character" w:customStyle="1" w:styleId="ListParagraphChar">
    <w:name w:val="List Paragraph Char"/>
    <w:link w:val="Akapitzlist2"/>
    <w:locked/>
    <w:rsid w:val="00853A00"/>
    <w:rPr>
      <w:rFonts w:eastAsia="Calibri"/>
      <w:sz w:val="24"/>
      <w:szCs w:val="24"/>
      <w:lang w:val="pl-PL" w:eastAsia="en-US" w:bidi="ar-SA"/>
    </w:rPr>
  </w:style>
  <w:style w:type="paragraph" w:styleId="Akapitzlist">
    <w:name w:val="List Paragraph"/>
    <w:aliases w:val="CW_Lista,Numerowanie,Akapit z listą BS,Kolorowa lista — akcent 11,Obiekt,List Paragraph1,Akapit z listą 1,BulletC,Preambuła,L1,Akapit z listą5,T_SZ_List Paragraph,Bulleted list,Odstavec,Podsis rysunku,sw tekst,Akapit z listą4,Normal,lp1"/>
    <w:basedOn w:val="Normalny"/>
    <w:link w:val="AkapitzlistZnak"/>
    <w:uiPriority w:val="34"/>
    <w:qFormat/>
    <w:rsid w:val="000D0A88"/>
    <w:pPr>
      <w:suppressAutoHyphens w:val="0"/>
      <w:spacing w:after="200" w:line="276" w:lineRule="auto"/>
      <w:ind w:left="720"/>
      <w:contextualSpacing/>
    </w:pPr>
    <w:rPr>
      <w:rFonts w:ascii="Calibri" w:eastAsia="Calibri" w:hAnsi="Calibri"/>
      <w:sz w:val="22"/>
      <w:szCs w:val="22"/>
      <w:lang w:eastAsia="en-US"/>
    </w:rPr>
  </w:style>
  <w:style w:type="table" w:styleId="Tabela-Siatka">
    <w:name w:val="Table Grid"/>
    <w:basedOn w:val="Standardowy"/>
    <w:uiPriority w:val="59"/>
    <w:rsid w:val="00952A34"/>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99"/>
    <w:qFormat/>
    <w:rsid w:val="006F3560"/>
    <w:pPr>
      <w:jc w:val="both"/>
    </w:pPr>
    <w:rPr>
      <w:rFonts w:eastAsia="Calibri"/>
      <w:sz w:val="24"/>
      <w:szCs w:val="22"/>
      <w:lang w:eastAsia="en-US"/>
    </w:rPr>
  </w:style>
  <w:style w:type="paragraph" w:customStyle="1" w:styleId="Bezodstpw1">
    <w:name w:val="Bez odstępów1"/>
    <w:rsid w:val="00FE0D64"/>
    <w:pPr>
      <w:jc w:val="both"/>
    </w:pPr>
    <w:rPr>
      <w:sz w:val="24"/>
      <w:szCs w:val="22"/>
      <w:lang w:eastAsia="en-US"/>
    </w:rPr>
  </w:style>
  <w:style w:type="paragraph" w:customStyle="1" w:styleId="Standard">
    <w:name w:val="Standard"/>
    <w:rsid w:val="00FE0D64"/>
    <w:pPr>
      <w:suppressAutoHyphens/>
      <w:autoSpaceDN w:val="0"/>
      <w:ind w:left="57" w:right="57" w:firstLine="360"/>
      <w:jc w:val="both"/>
      <w:textAlignment w:val="baseline"/>
    </w:pPr>
    <w:rPr>
      <w:rFonts w:ascii="Calibri" w:eastAsia="SimSun" w:hAnsi="Calibri" w:cs="F"/>
      <w:kern w:val="3"/>
      <w:sz w:val="22"/>
      <w:szCs w:val="22"/>
      <w:lang w:val="en-US" w:eastAsia="en-US" w:bidi="en-US"/>
    </w:rPr>
  </w:style>
  <w:style w:type="character" w:customStyle="1" w:styleId="txt-new">
    <w:name w:val="txt-new"/>
    <w:rsid w:val="001131D5"/>
  </w:style>
  <w:style w:type="paragraph" w:customStyle="1" w:styleId="Bezodstpw10">
    <w:name w:val="Bez odstępów10"/>
    <w:rsid w:val="007571A4"/>
    <w:pPr>
      <w:jc w:val="both"/>
    </w:pPr>
    <w:rPr>
      <w:sz w:val="24"/>
      <w:szCs w:val="22"/>
      <w:lang w:eastAsia="en-US"/>
    </w:rPr>
  </w:style>
  <w:style w:type="character" w:customStyle="1" w:styleId="AkapitzlistZnak">
    <w:name w:val="Akapit z listą Znak"/>
    <w:aliases w:val="CW_Lista Znak,Numerowanie Znak,Akapit z listą BS Znak,Kolorowa lista — akcent 11 Znak,Obiekt Znak,List Paragraph1 Znak,Akapit z listą 1 Znak,BulletC Znak,Preambuła Znak,L1 Znak,Akapit z listą5 Znak,T_SZ_List Paragraph Znak,lp1 Znak"/>
    <w:link w:val="Akapitzlist"/>
    <w:uiPriority w:val="34"/>
    <w:qFormat/>
    <w:locked/>
    <w:rsid w:val="00DD485F"/>
    <w:rPr>
      <w:rFonts w:ascii="Calibri" w:eastAsia="Calibri" w:hAnsi="Calibri"/>
      <w:sz w:val="22"/>
      <w:szCs w:val="22"/>
      <w:lang w:eastAsia="en-US"/>
    </w:rPr>
  </w:style>
  <w:style w:type="character" w:styleId="Odwoanieprzypisudolnego">
    <w:name w:val="footnote reference"/>
    <w:uiPriority w:val="99"/>
    <w:unhideWhenUsed/>
    <w:rsid w:val="00DD485F"/>
    <w:rPr>
      <w:vertAlign w:val="superscript"/>
    </w:rPr>
  </w:style>
  <w:style w:type="character" w:styleId="Odwoaniedokomentarza">
    <w:name w:val="annotation reference"/>
    <w:uiPriority w:val="99"/>
    <w:rsid w:val="00A279D1"/>
    <w:rPr>
      <w:sz w:val="16"/>
      <w:szCs w:val="16"/>
    </w:rPr>
  </w:style>
  <w:style w:type="paragraph" w:styleId="Tekstkomentarza">
    <w:name w:val="annotation text"/>
    <w:basedOn w:val="Normalny"/>
    <w:link w:val="TekstkomentarzaZnak"/>
    <w:uiPriority w:val="99"/>
    <w:rsid w:val="00A279D1"/>
    <w:rPr>
      <w:sz w:val="20"/>
      <w:szCs w:val="20"/>
    </w:rPr>
  </w:style>
  <w:style w:type="character" w:customStyle="1" w:styleId="TekstkomentarzaZnak">
    <w:name w:val="Tekst komentarza Znak"/>
    <w:link w:val="Tekstkomentarza"/>
    <w:uiPriority w:val="99"/>
    <w:rsid w:val="00A279D1"/>
    <w:rPr>
      <w:lang w:eastAsia="ar-SA"/>
    </w:rPr>
  </w:style>
  <w:style w:type="paragraph" w:styleId="Tematkomentarza">
    <w:name w:val="annotation subject"/>
    <w:basedOn w:val="Tekstkomentarza"/>
    <w:next w:val="Tekstkomentarza"/>
    <w:link w:val="TematkomentarzaZnak"/>
    <w:uiPriority w:val="99"/>
    <w:rsid w:val="00A279D1"/>
    <w:rPr>
      <w:b/>
      <w:bCs/>
    </w:rPr>
  </w:style>
  <w:style w:type="character" w:customStyle="1" w:styleId="TematkomentarzaZnak">
    <w:name w:val="Temat komentarza Znak"/>
    <w:link w:val="Tematkomentarza"/>
    <w:uiPriority w:val="99"/>
    <w:rsid w:val="00A279D1"/>
    <w:rPr>
      <w:b/>
      <w:bCs/>
      <w:lang w:eastAsia="ar-SA"/>
    </w:rPr>
  </w:style>
  <w:style w:type="character" w:customStyle="1" w:styleId="Nierozpoznanawzmianka1">
    <w:name w:val="Nierozpoznana wzmianka1"/>
    <w:uiPriority w:val="99"/>
    <w:semiHidden/>
    <w:unhideWhenUsed/>
    <w:rsid w:val="0098001B"/>
    <w:rPr>
      <w:color w:val="605E5C"/>
      <w:shd w:val="clear" w:color="auto" w:fill="E1DFDD"/>
    </w:rPr>
  </w:style>
  <w:style w:type="character" w:customStyle="1" w:styleId="Nagwek3Znak">
    <w:name w:val="Nagłówek 3 Znak"/>
    <w:link w:val="Nagwek3"/>
    <w:uiPriority w:val="9"/>
    <w:rsid w:val="00AA2856"/>
    <w:rPr>
      <w:rFonts w:ascii="Calibri Light" w:hAnsi="Calibri Light"/>
      <w:b/>
      <w:bCs/>
      <w:sz w:val="26"/>
      <w:szCs w:val="26"/>
      <w:lang w:eastAsia="en-US"/>
    </w:rPr>
  </w:style>
  <w:style w:type="numbering" w:customStyle="1" w:styleId="WWNum30">
    <w:name w:val="WWNum30"/>
    <w:rsid w:val="00AA2856"/>
    <w:pPr>
      <w:numPr>
        <w:numId w:val="17"/>
      </w:numPr>
    </w:pPr>
  </w:style>
  <w:style w:type="character" w:customStyle="1" w:styleId="StopkaZnak">
    <w:name w:val="Stopka Znak"/>
    <w:link w:val="Stopka"/>
    <w:uiPriority w:val="99"/>
    <w:rsid w:val="00AA2856"/>
    <w:rPr>
      <w:sz w:val="24"/>
      <w:szCs w:val="24"/>
      <w:lang w:eastAsia="ar-SA"/>
    </w:rPr>
  </w:style>
  <w:style w:type="character" w:customStyle="1" w:styleId="Nagwek1Znak">
    <w:name w:val="Nagłówek 1 Znak"/>
    <w:link w:val="Nagwek1"/>
    <w:rsid w:val="000B4A19"/>
    <w:rPr>
      <w:rFonts w:asciiTheme="minorHAnsi" w:eastAsia="Arial Unicode MS" w:hAnsiTheme="minorHAnsi" w:cstheme="minorHAnsi"/>
      <w:b/>
      <w:bCs/>
      <w:sz w:val="24"/>
      <w:lang w:eastAsia="ar-SA"/>
    </w:rPr>
  </w:style>
  <w:style w:type="paragraph" w:styleId="Poprawka">
    <w:name w:val="Revision"/>
    <w:hidden/>
    <w:uiPriority w:val="99"/>
    <w:semiHidden/>
    <w:rsid w:val="00AA2856"/>
    <w:rPr>
      <w:rFonts w:ascii="Calibri" w:eastAsia="Calibri" w:hAnsi="Calibri"/>
      <w:sz w:val="22"/>
      <w:szCs w:val="22"/>
      <w:lang w:eastAsia="en-US"/>
    </w:rPr>
  </w:style>
  <w:style w:type="paragraph" w:customStyle="1" w:styleId="Default">
    <w:name w:val="Default"/>
    <w:rsid w:val="00545632"/>
    <w:pPr>
      <w:autoSpaceDE w:val="0"/>
      <w:autoSpaceDN w:val="0"/>
      <w:adjustRightInd w:val="0"/>
    </w:pPr>
    <w:rPr>
      <w:rFonts w:ascii="Arial" w:eastAsia="Calibri" w:hAnsi="Arial" w:cs="Arial"/>
      <w:color w:val="000000"/>
      <w:sz w:val="24"/>
      <w:szCs w:val="24"/>
      <w:lang w:eastAsia="en-US"/>
    </w:rPr>
  </w:style>
  <w:style w:type="character" w:customStyle="1" w:styleId="markedcontent">
    <w:name w:val="markedcontent"/>
    <w:rsid w:val="0070341F"/>
  </w:style>
  <w:style w:type="character" w:customStyle="1" w:styleId="Nagwek4Znak">
    <w:name w:val="Nagłówek 4 Znak"/>
    <w:link w:val="Nagwek4"/>
    <w:semiHidden/>
    <w:rsid w:val="007C2C7E"/>
    <w:rPr>
      <w:rFonts w:ascii="Arial" w:hAnsi="Arial" w:cs="Arial"/>
      <w:b/>
      <w:bCs/>
      <w:lang w:eastAsia="ar-SA"/>
    </w:rPr>
  </w:style>
  <w:style w:type="character" w:customStyle="1" w:styleId="Nagwek5Znak">
    <w:name w:val="Nagłówek 5 Znak"/>
    <w:link w:val="Nagwek5"/>
    <w:semiHidden/>
    <w:rsid w:val="007C2C7E"/>
    <w:rPr>
      <w:rFonts w:ascii="Arial" w:hAnsi="Arial"/>
      <w:b/>
      <w:lang w:eastAsia="ar-SA"/>
    </w:rPr>
  </w:style>
  <w:style w:type="character" w:customStyle="1" w:styleId="Nagwek6Znak">
    <w:name w:val="Nagłówek 6 Znak"/>
    <w:link w:val="Nagwek6"/>
    <w:rsid w:val="007C2C7E"/>
    <w:rPr>
      <w:rFonts w:ascii="Arial" w:hAnsi="Arial"/>
      <w:b/>
      <w:u w:val="single"/>
      <w:lang w:eastAsia="ar-SA"/>
    </w:rPr>
  </w:style>
  <w:style w:type="character" w:customStyle="1" w:styleId="Nagwek7Znak">
    <w:name w:val="Nagłówek 7 Znak"/>
    <w:link w:val="Nagwek7"/>
    <w:semiHidden/>
    <w:rsid w:val="007C2C7E"/>
    <w:rPr>
      <w:rFonts w:ascii="Cambria" w:hAnsi="Cambria"/>
      <w:i/>
      <w:iCs/>
      <w:color w:val="404040"/>
      <w:lang w:eastAsia="ar-SA"/>
    </w:rPr>
  </w:style>
  <w:style w:type="character" w:customStyle="1" w:styleId="Nagwek8Znak">
    <w:name w:val="Nagłówek 8 Znak"/>
    <w:link w:val="Nagwek8"/>
    <w:semiHidden/>
    <w:rsid w:val="007C2C7E"/>
    <w:rPr>
      <w:rFonts w:ascii="Cambria" w:hAnsi="Cambria"/>
      <w:color w:val="404040"/>
      <w:lang w:eastAsia="ar-SA"/>
    </w:rPr>
  </w:style>
  <w:style w:type="character" w:customStyle="1" w:styleId="Nagwek9Znak">
    <w:name w:val="Nagłówek 9 Znak"/>
    <w:link w:val="Nagwek9"/>
    <w:semiHidden/>
    <w:rsid w:val="007C2C7E"/>
    <w:rPr>
      <w:rFonts w:ascii="Cambria" w:hAnsi="Cambria"/>
      <w:i/>
      <w:iCs/>
      <w:color w:val="404040"/>
      <w:lang w:eastAsia="ar-SA"/>
    </w:rPr>
  </w:style>
  <w:style w:type="character" w:customStyle="1" w:styleId="tgc">
    <w:name w:val="_tgc"/>
    <w:basedOn w:val="Domylnaczcionkaakapitu"/>
    <w:rsid w:val="009A3619"/>
  </w:style>
  <w:style w:type="character" w:customStyle="1" w:styleId="Nierozpoznanawzmianka2">
    <w:name w:val="Nierozpoznana wzmianka2"/>
    <w:basedOn w:val="Domylnaczcionkaakapitu"/>
    <w:uiPriority w:val="99"/>
    <w:semiHidden/>
    <w:unhideWhenUsed/>
    <w:rsid w:val="00501BB7"/>
    <w:rPr>
      <w:color w:val="605E5C"/>
      <w:shd w:val="clear" w:color="auto" w:fill="E1DFDD"/>
    </w:rPr>
  </w:style>
  <w:style w:type="paragraph" w:styleId="Tekstpodstawowy3">
    <w:name w:val="Body Text 3"/>
    <w:basedOn w:val="Normalny"/>
    <w:link w:val="Tekstpodstawowy3Znak"/>
    <w:rsid w:val="00D43BF5"/>
    <w:pPr>
      <w:spacing w:after="120"/>
    </w:pPr>
    <w:rPr>
      <w:sz w:val="16"/>
      <w:szCs w:val="16"/>
    </w:rPr>
  </w:style>
  <w:style w:type="character" w:customStyle="1" w:styleId="Tekstpodstawowy3Znak">
    <w:name w:val="Tekst podstawowy 3 Znak"/>
    <w:basedOn w:val="Domylnaczcionkaakapitu"/>
    <w:link w:val="Tekstpodstawowy3"/>
    <w:rsid w:val="00D43BF5"/>
    <w:rPr>
      <w:sz w:val="16"/>
      <w:szCs w:val="16"/>
      <w:lang w:eastAsia="ar-SA"/>
    </w:rPr>
  </w:style>
  <w:style w:type="character" w:customStyle="1" w:styleId="Nierozpoznanawzmianka3">
    <w:name w:val="Nierozpoznana wzmianka3"/>
    <w:basedOn w:val="Domylnaczcionkaakapitu"/>
    <w:uiPriority w:val="99"/>
    <w:semiHidden/>
    <w:unhideWhenUsed/>
    <w:rsid w:val="00573591"/>
    <w:rPr>
      <w:color w:val="605E5C"/>
      <w:shd w:val="clear" w:color="auto" w:fill="E1DFDD"/>
    </w:rPr>
  </w:style>
  <w:style w:type="paragraph" w:customStyle="1" w:styleId="Bodytext1">
    <w:name w:val="Body text1"/>
    <w:basedOn w:val="Normalny"/>
    <w:uiPriority w:val="99"/>
    <w:rsid w:val="00300C01"/>
    <w:pPr>
      <w:shd w:val="clear" w:color="auto" w:fill="FFFFFF"/>
      <w:autoSpaceDE w:val="0"/>
      <w:autoSpaceDN w:val="0"/>
      <w:spacing w:after="180" w:line="192" w:lineRule="exact"/>
      <w:ind w:hanging="360"/>
      <w:jc w:val="both"/>
    </w:pPr>
    <w:rPr>
      <w:rFonts w:ascii="Arial" w:eastAsiaTheme="minorEastAsia" w:hAnsi="Arial" w:cs="Arial"/>
      <w:color w:val="000000"/>
      <w:sz w:val="15"/>
      <w:szCs w:val="15"/>
      <w:lang w:eastAsia="pl-PL"/>
    </w:rPr>
  </w:style>
  <w:style w:type="character" w:customStyle="1" w:styleId="TekstpodstawowywcityZnak">
    <w:name w:val="Tekst podstawowy wcięty Znak"/>
    <w:basedOn w:val="Domylnaczcionkaakapitu"/>
    <w:link w:val="Tekstpodstawowywcity"/>
    <w:rsid w:val="00300C01"/>
    <w:rPr>
      <w:sz w:val="24"/>
      <w:szCs w:val="24"/>
      <w:lang w:eastAsia="ar-SA"/>
    </w:rPr>
  </w:style>
  <w:style w:type="character" w:customStyle="1" w:styleId="Teksttreci">
    <w:name w:val="Tekst treści_"/>
    <w:link w:val="Teksttreci0"/>
    <w:rsid w:val="00EF57B5"/>
    <w:rPr>
      <w:rFonts w:ascii="Verdana" w:eastAsia="Verdana" w:hAnsi="Verdana" w:cs="Verdana"/>
      <w:sz w:val="19"/>
      <w:szCs w:val="19"/>
      <w:shd w:val="clear" w:color="auto" w:fill="FFFFFF"/>
    </w:rPr>
  </w:style>
  <w:style w:type="paragraph" w:customStyle="1" w:styleId="Teksttreci0">
    <w:name w:val="Tekst treści"/>
    <w:basedOn w:val="Normalny"/>
    <w:link w:val="Teksttreci"/>
    <w:rsid w:val="00EF57B5"/>
    <w:pPr>
      <w:shd w:val="clear" w:color="auto" w:fill="FFFFFF"/>
      <w:suppressAutoHyphens w:val="0"/>
      <w:spacing w:line="0" w:lineRule="atLeast"/>
      <w:ind w:hanging="1700"/>
    </w:pPr>
    <w:rPr>
      <w:rFonts w:ascii="Verdana" w:eastAsia="Verdana" w:hAnsi="Verdana" w:cs="Verdana"/>
      <w:sz w:val="19"/>
      <w:szCs w:val="19"/>
      <w:lang w:eastAsia="pl-PL"/>
    </w:rPr>
  </w:style>
  <w:style w:type="character" w:customStyle="1" w:styleId="Teksttreci4">
    <w:name w:val="Tekst treści (4)_"/>
    <w:link w:val="Teksttreci40"/>
    <w:rsid w:val="008678AE"/>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8678AE"/>
    <w:pPr>
      <w:shd w:val="clear" w:color="auto" w:fill="FFFFFF"/>
      <w:suppressAutoHyphens w:val="0"/>
      <w:spacing w:before="240" w:after="240" w:line="0" w:lineRule="atLeast"/>
      <w:ind w:hanging="1420"/>
      <w:jc w:val="both"/>
    </w:pPr>
    <w:rPr>
      <w:rFonts w:ascii="Verdana" w:eastAsia="Verdana" w:hAnsi="Verdana" w:cs="Verdana"/>
      <w:sz w:val="19"/>
      <w:szCs w:val="19"/>
      <w:lang w:eastAsia="pl-PL"/>
    </w:rPr>
  </w:style>
  <w:style w:type="paragraph" w:customStyle="1" w:styleId="pkt">
    <w:name w:val="pkt"/>
    <w:basedOn w:val="Normalny"/>
    <w:link w:val="pktZnak"/>
    <w:rsid w:val="004D1068"/>
    <w:pPr>
      <w:suppressAutoHyphens w:val="0"/>
      <w:spacing w:before="60" w:after="60"/>
      <w:ind w:left="851" w:hanging="295"/>
      <w:jc w:val="both"/>
    </w:pPr>
    <w:rPr>
      <w:rFonts w:eastAsiaTheme="minorEastAsia"/>
      <w:szCs w:val="20"/>
      <w:lang w:eastAsia="pl-PL"/>
    </w:rPr>
  </w:style>
  <w:style w:type="character" w:customStyle="1" w:styleId="pktZnak">
    <w:name w:val="pkt Znak"/>
    <w:link w:val="pkt"/>
    <w:locked/>
    <w:rsid w:val="004D1068"/>
    <w:rPr>
      <w:rFonts w:eastAsiaTheme="minorEastAsia"/>
      <w:sz w:val="24"/>
    </w:rPr>
  </w:style>
  <w:style w:type="character" w:customStyle="1" w:styleId="Nierozpoznanawzmianka4">
    <w:name w:val="Nierozpoznana wzmianka4"/>
    <w:basedOn w:val="Domylnaczcionkaakapitu"/>
    <w:uiPriority w:val="99"/>
    <w:semiHidden/>
    <w:unhideWhenUsed/>
    <w:rsid w:val="00530519"/>
    <w:rPr>
      <w:color w:val="605E5C"/>
      <w:shd w:val="clear" w:color="auto" w:fill="E1DFDD"/>
    </w:rPr>
  </w:style>
  <w:style w:type="character" w:styleId="Nierozpoznanawzmianka">
    <w:name w:val="Unresolved Mention"/>
    <w:basedOn w:val="Domylnaczcionkaakapitu"/>
    <w:uiPriority w:val="99"/>
    <w:semiHidden/>
    <w:unhideWhenUsed/>
    <w:rsid w:val="009671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04781">
      <w:bodyDiv w:val="1"/>
      <w:marLeft w:val="0"/>
      <w:marRight w:val="0"/>
      <w:marTop w:val="0"/>
      <w:marBottom w:val="0"/>
      <w:divBdr>
        <w:top w:val="none" w:sz="0" w:space="0" w:color="auto"/>
        <w:left w:val="none" w:sz="0" w:space="0" w:color="auto"/>
        <w:bottom w:val="none" w:sz="0" w:space="0" w:color="auto"/>
        <w:right w:val="none" w:sz="0" w:space="0" w:color="auto"/>
      </w:divBdr>
    </w:div>
    <w:div w:id="30349833">
      <w:bodyDiv w:val="1"/>
      <w:marLeft w:val="0"/>
      <w:marRight w:val="0"/>
      <w:marTop w:val="0"/>
      <w:marBottom w:val="0"/>
      <w:divBdr>
        <w:top w:val="none" w:sz="0" w:space="0" w:color="auto"/>
        <w:left w:val="none" w:sz="0" w:space="0" w:color="auto"/>
        <w:bottom w:val="none" w:sz="0" w:space="0" w:color="auto"/>
        <w:right w:val="none" w:sz="0" w:space="0" w:color="auto"/>
      </w:divBdr>
      <w:divsChild>
        <w:div w:id="42600218">
          <w:marLeft w:val="0"/>
          <w:marRight w:val="0"/>
          <w:marTop w:val="0"/>
          <w:marBottom w:val="0"/>
          <w:divBdr>
            <w:top w:val="none" w:sz="0" w:space="0" w:color="auto"/>
            <w:left w:val="none" w:sz="0" w:space="0" w:color="auto"/>
            <w:bottom w:val="none" w:sz="0" w:space="0" w:color="auto"/>
            <w:right w:val="none" w:sz="0" w:space="0" w:color="auto"/>
          </w:divBdr>
        </w:div>
        <w:div w:id="1979457928">
          <w:marLeft w:val="0"/>
          <w:marRight w:val="0"/>
          <w:marTop w:val="0"/>
          <w:marBottom w:val="0"/>
          <w:divBdr>
            <w:top w:val="none" w:sz="0" w:space="0" w:color="auto"/>
            <w:left w:val="none" w:sz="0" w:space="0" w:color="auto"/>
            <w:bottom w:val="none" w:sz="0" w:space="0" w:color="auto"/>
            <w:right w:val="none" w:sz="0" w:space="0" w:color="auto"/>
          </w:divBdr>
        </w:div>
      </w:divsChild>
    </w:div>
    <w:div w:id="40061138">
      <w:bodyDiv w:val="1"/>
      <w:marLeft w:val="0"/>
      <w:marRight w:val="0"/>
      <w:marTop w:val="0"/>
      <w:marBottom w:val="0"/>
      <w:divBdr>
        <w:top w:val="none" w:sz="0" w:space="0" w:color="auto"/>
        <w:left w:val="none" w:sz="0" w:space="0" w:color="auto"/>
        <w:bottom w:val="none" w:sz="0" w:space="0" w:color="auto"/>
        <w:right w:val="none" w:sz="0" w:space="0" w:color="auto"/>
      </w:divBdr>
    </w:div>
    <w:div w:id="73746444">
      <w:bodyDiv w:val="1"/>
      <w:marLeft w:val="0"/>
      <w:marRight w:val="0"/>
      <w:marTop w:val="0"/>
      <w:marBottom w:val="0"/>
      <w:divBdr>
        <w:top w:val="none" w:sz="0" w:space="0" w:color="auto"/>
        <w:left w:val="none" w:sz="0" w:space="0" w:color="auto"/>
        <w:bottom w:val="none" w:sz="0" w:space="0" w:color="auto"/>
        <w:right w:val="none" w:sz="0" w:space="0" w:color="auto"/>
      </w:divBdr>
    </w:div>
    <w:div w:id="117143756">
      <w:bodyDiv w:val="1"/>
      <w:marLeft w:val="0"/>
      <w:marRight w:val="0"/>
      <w:marTop w:val="0"/>
      <w:marBottom w:val="0"/>
      <w:divBdr>
        <w:top w:val="none" w:sz="0" w:space="0" w:color="auto"/>
        <w:left w:val="none" w:sz="0" w:space="0" w:color="auto"/>
        <w:bottom w:val="none" w:sz="0" w:space="0" w:color="auto"/>
        <w:right w:val="none" w:sz="0" w:space="0" w:color="auto"/>
      </w:divBdr>
    </w:div>
    <w:div w:id="130175415">
      <w:bodyDiv w:val="1"/>
      <w:marLeft w:val="0"/>
      <w:marRight w:val="0"/>
      <w:marTop w:val="0"/>
      <w:marBottom w:val="0"/>
      <w:divBdr>
        <w:top w:val="none" w:sz="0" w:space="0" w:color="auto"/>
        <w:left w:val="none" w:sz="0" w:space="0" w:color="auto"/>
        <w:bottom w:val="none" w:sz="0" w:space="0" w:color="auto"/>
        <w:right w:val="none" w:sz="0" w:space="0" w:color="auto"/>
      </w:divBdr>
      <w:divsChild>
        <w:div w:id="1330139843">
          <w:marLeft w:val="0"/>
          <w:marRight w:val="0"/>
          <w:marTop w:val="0"/>
          <w:marBottom w:val="0"/>
          <w:divBdr>
            <w:top w:val="none" w:sz="0" w:space="0" w:color="auto"/>
            <w:left w:val="none" w:sz="0" w:space="0" w:color="auto"/>
            <w:bottom w:val="none" w:sz="0" w:space="0" w:color="auto"/>
            <w:right w:val="none" w:sz="0" w:space="0" w:color="auto"/>
          </w:divBdr>
        </w:div>
        <w:div w:id="637535239">
          <w:marLeft w:val="0"/>
          <w:marRight w:val="0"/>
          <w:marTop w:val="0"/>
          <w:marBottom w:val="0"/>
          <w:divBdr>
            <w:top w:val="none" w:sz="0" w:space="0" w:color="auto"/>
            <w:left w:val="none" w:sz="0" w:space="0" w:color="auto"/>
            <w:bottom w:val="none" w:sz="0" w:space="0" w:color="auto"/>
            <w:right w:val="none" w:sz="0" w:space="0" w:color="auto"/>
          </w:divBdr>
        </w:div>
      </w:divsChild>
    </w:div>
    <w:div w:id="182597098">
      <w:bodyDiv w:val="1"/>
      <w:marLeft w:val="0"/>
      <w:marRight w:val="0"/>
      <w:marTop w:val="0"/>
      <w:marBottom w:val="0"/>
      <w:divBdr>
        <w:top w:val="none" w:sz="0" w:space="0" w:color="auto"/>
        <w:left w:val="none" w:sz="0" w:space="0" w:color="auto"/>
        <w:bottom w:val="none" w:sz="0" w:space="0" w:color="auto"/>
        <w:right w:val="none" w:sz="0" w:space="0" w:color="auto"/>
      </w:divBdr>
      <w:divsChild>
        <w:div w:id="283081544">
          <w:marLeft w:val="0"/>
          <w:marRight w:val="0"/>
          <w:marTop w:val="0"/>
          <w:marBottom w:val="0"/>
          <w:divBdr>
            <w:top w:val="none" w:sz="0" w:space="0" w:color="auto"/>
            <w:left w:val="none" w:sz="0" w:space="0" w:color="auto"/>
            <w:bottom w:val="none" w:sz="0" w:space="0" w:color="auto"/>
            <w:right w:val="none" w:sz="0" w:space="0" w:color="auto"/>
          </w:divBdr>
        </w:div>
        <w:div w:id="484514107">
          <w:marLeft w:val="0"/>
          <w:marRight w:val="0"/>
          <w:marTop w:val="0"/>
          <w:marBottom w:val="0"/>
          <w:divBdr>
            <w:top w:val="none" w:sz="0" w:space="0" w:color="auto"/>
            <w:left w:val="none" w:sz="0" w:space="0" w:color="auto"/>
            <w:bottom w:val="none" w:sz="0" w:space="0" w:color="auto"/>
            <w:right w:val="none" w:sz="0" w:space="0" w:color="auto"/>
          </w:divBdr>
        </w:div>
      </w:divsChild>
    </w:div>
    <w:div w:id="207373773">
      <w:bodyDiv w:val="1"/>
      <w:marLeft w:val="0"/>
      <w:marRight w:val="0"/>
      <w:marTop w:val="0"/>
      <w:marBottom w:val="0"/>
      <w:divBdr>
        <w:top w:val="none" w:sz="0" w:space="0" w:color="auto"/>
        <w:left w:val="none" w:sz="0" w:space="0" w:color="auto"/>
        <w:bottom w:val="none" w:sz="0" w:space="0" w:color="auto"/>
        <w:right w:val="none" w:sz="0" w:space="0" w:color="auto"/>
      </w:divBdr>
    </w:div>
    <w:div w:id="238103531">
      <w:bodyDiv w:val="1"/>
      <w:marLeft w:val="0"/>
      <w:marRight w:val="0"/>
      <w:marTop w:val="0"/>
      <w:marBottom w:val="0"/>
      <w:divBdr>
        <w:top w:val="none" w:sz="0" w:space="0" w:color="auto"/>
        <w:left w:val="none" w:sz="0" w:space="0" w:color="auto"/>
        <w:bottom w:val="none" w:sz="0" w:space="0" w:color="auto"/>
        <w:right w:val="none" w:sz="0" w:space="0" w:color="auto"/>
      </w:divBdr>
    </w:div>
    <w:div w:id="242766930">
      <w:bodyDiv w:val="1"/>
      <w:marLeft w:val="0"/>
      <w:marRight w:val="0"/>
      <w:marTop w:val="0"/>
      <w:marBottom w:val="0"/>
      <w:divBdr>
        <w:top w:val="none" w:sz="0" w:space="0" w:color="auto"/>
        <w:left w:val="none" w:sz="0" w:space="0" w:color="auto"/>
        <w:bottom w:val="none" w:sz="0" w:space="0" w:color="auto"/>
        <w:right w:val="none" w:sz="0" w:space="0" w:color="auto"/>
      </w:divBdr>
    </w:div>
    <w:div w:id="348800687">
      <w:bodyDiv w:val="1"/>
      <w:marLeft w:val="0"/>
      <w:marRight w:val="0"/>
      <w:marTop w:val="0"/>
      <w:marBottom w:val="0"/>
      <w:divBdr>
        <w:top w:val="none" w:sz="0" w:space="0" w:color="auto"/>
        <w:left w:val="none" w:sz="0" w:space="0" w:color="auto"/>
        <w:bottom w:val="none" w:sz="0" w:space="0" w:color="auto"/>
        <w:right w:val="none" w:sz="0" w:space="0" w:color="auto"/>
      </w:divBdr>
    </w:div>
    <w:div w:id="511645494">
      <w:bodyDiv w:val="1"/>
      <w:marLeft w:val="0"/>
      <w:marRight w:val="0"/>
      <w:marTop w:val="0"/>
      <w:marBottom w:val="0"/>
      <w:divBdr>
        <w:top w:val="none" w:sz="0" w:space="0" w:color="auto"/>
        <w:left w:val="none" w:sz="0" w:space="0" w:color="auto"/>
        <w:bottom w:val="none" w:sz="0" w:space="0" w:color="auto"/>
        <w:right w:val="none" w:sz="0" w:space="0" w:color="auto"/>
      </w:divBdr>
    </w:div>
    <w:div w:id="556748516">
      <w:bodyDiv w:val="1"/>
      <w:marLeft w:val="0"/>
      <w:marRight w:val="0"/>
      <w:marTop w:val="0"/>
      <w:marBottom w:val="0"/>
      <w:divBdr>
        <w:top w:val="none" w:sz="0" w:space="0" w:color="auto"/>
        <w:left w:val="none" w:sz="0" w:space="0" w:color="auto"/>
        <w:bottom w:val="none" w:sz="0" w:space="0" w:color="auto"/>
        <w:right w:val="none" w:sz="0" w:space="0" w:color="auto"/>
      </w:divBdr>
    </w:div>
    <w:div w:id="572858669">
      <w:bodyDiv w:val="1"/>
      <w:marLeft w:val="0"/>
      <w:marRight w:val="0"/>
      <w:marTop w:val="0"/>
      <w:marBottom w:val="0"/>
      <w:divBdr>
        <w:top w:val="none" w:sz="0" w:space="0" w:color="auto"/>
        <w:left w:val="none" w:sz="0" w:space="0" w:color="auto"/>
        <w:bottom w:val="none" w:sz="0" w:space="0" w:color="auto"/>
        <w:right w:val="none" w:sz="0" w:space="0" w:color="auto"/>
      </w:divBdr>
      <w:divsChild>
        <w:div w:id="1637026713">
          <w:marLeft w:val="0"/>
          <w:marRight w:val="0"/>
          <w:marTop w:val="0"/>
          <w:marBottom w:val="0"/>
          <w:divBdr>
            <w:top w:val="none" w:sz="0" w:space="0" w:color="auto"/>
            <w:left w:val="none" w:sz="0" w:space="0" w:color="auto"/>
            <w:bottom w:val="none" w:sz="0" w:space="0" w:color="auto"/>
            <w:right w:val="none" w:sz="0" w:space="0" w:color="auto"/>
          </w:divBdr>
        </w:div>
        <w:div w:id="1896115685">
          <w:marLeft w:val="0"/>
          <w:marRight w:val="0"/>
          <w:marTop w:val="0"/>
          <w:marBottom w:val="0"/>
          <w:divBdr>
            <w:top w:val="none" w:sz="0" w:space="0" w:color="auto"/>
            <w:left w:val="none" w:sz="0" w:space="0" w:color="auto"/>
            <w:bottom w:val="none" w:sz="0" w:space="0" w:color="auto"/>
            <w:right w:val="none" w:sz="0" w:space="0" w:color="auto"/>
          </w:divBdr>
        </w:div>
      </w:divsChild>
    </w:div>
    <w:div w:id="574706198">
      <w:bodyDiv w:val="1"/>
      <w:marLeft w:val="0"/>
      <w:marRight w:val="0"/>
      <w:marTop w:val="0"/>
      <w:marBottom w:val="0"/>
      <w:divBdr>
        <w:top w:val="none" w:sz="0" w:space="0" w:color="auto"/>
        <w:left w:val="none" w:sz="0" w:space="0" w:color="auto"/>
        <w:bottom w:val="none" w:sz="0" w:space="0" w:color="auto"/>
        <w:right w:val="none" w:sz="0" w:space="0" w:color="auto"/>
      </w:divBdr>
    </w:div>
    <w:div w:id="592861368">
      <w:bodyDiv w:val="1"/>
      <w:marLeft w:val="0"/>
      <w:marRight w:val="0"/>
      <w:marTop w:val="0"/>
      <w:marBottom w:val="0"/>
      <w:divBdr>
        <w:top w:val="none" w:sz="0" w:space="0" w:color="auto"/>
        <w:left w:val="none" w:sz="0" w:space="0" w:color="auto"/>
        <w:bottom w:val="none" w:sz="0" w:space="0" w:color="auto"/>
        <w:right w:val="none" w:sz="0" w:space="0" w:color="auto"/>
      </w:divBdr>
    </w:div>
    <w:div w:id="622077337">
      <w:bodyDiv w:val="1"/>
      <w:marLeft w:val="0"/>
      <w:marRight w:val="0"/>
      <w:marTop w:val="0"/>
      <w:marBottom w:val="0"/>
      <w:divBdr>
        <w:top w:val="none" w:sz="0" w:space="0" w:color="auto"/>
        <w:left w:val="none" w:sz="0" w:space="0" w:color="auto"/>
        <w:bottom w:val="none" w:sz="0" w:space="0" w:color="auto"/>
        <w:right w:val="none" w:sz="0" w:space="0" w:color="auto"/>
      </w:divBdr>
    </w:div>
    <w:div w:id="624234014">
      <w:bodyDiv w:val="1"/>
      <w:marLeft w:val="0"/>
      <w:marRight w:val="0"/>
      <w:marTop w:val="0"/>
      <w:marBottom w:val="0"/>
      <w:divBdr>
        <w:top w:val="none" w:sz="0" w:space="0" w:color="auto"/>
        <w:left w:val="none" w:sz="0" w:space="0" w:color="auto"/>
        <w:bottom w:val="none" w:sz="0" w:space="0" w:color="auto"/>
        <w:right w:val="none" w:sz="0" w:space="0" w:color="auto"/>
      </w:divBdr>
    </w:div>
    <w:div w:id="705524994">
      <w:bodyDiv w:val="1"/>
      <w:marLeft w:val="0"/>
      <w:marRight w:val="0"/>
      <w:marTop w:val="0"/>
      <w:marBottom w:val="0"/>
      <w:divBdr>
        <w:top w:val="none" w:sz="0" w:space="0" w:color="auto"/>
        <w:left w:val="none" w:sz="0" w:space="0" w:color="auto"/>
        <w:bottom w:val="none" w:sz="0" w:space="0" w:color="auto"/>
        <w:right w:val="none" w:sz="0" w:space="0" w:color="auto"/>
      </w:divBdr>
    </w:div>
    <w:div w:id="724261910">
      <w:bodyDiv w:val="1"/>
      <w:marLeft w:val="0"/>
      <w:marRight w:val="0"/>
      <w:marTop w:val="0"/>
      <w:marBottom w:val="0"/>
      <w:divBdr>
        <w:top w:val="none" w:sz="0" w:space="0" w:color="auto"/>
        <w:left w:val="none" w:sz="0" w:space="0" w:color="auto"/>
        <w:bottom w:val="none" w:sz="0" w:space="0" w:color="auto"/>
        <w:right w:val="none" w:sz="0" w:space="0" w:color="auto"/>
      </w:divBdr>
      <w:divsChild>
        <w:div w:id="1574001927">
          <w:marLeft w:val="0"/>
          <w:marRight w:val="0"/>
          <w:marTop w:val="0"/>
          <w:marBottom w:val="0"/>
          <w:divBdr>
            <w:top w:val="none" w:sz="0" w:space="0" w:color="auto"/>
            <w:left w:val="none" w:sz="0" w:space="0" w:color="auto"/>
            <w:bottom w:val="none" w:sz="0" w:space="0" w:color="auto"/>
            <w:right w:val="none" w:sz="0" w:space="0" w:color="auto"/>
          </w:divBdr>
        </w:div>
        <w:div w:id="1977292759">
          <w:marLeft w:val="0"/>
          <w:marRight w:val="0"/>
          <w:marTop w:val="0"/>
          <w:marBottom w:val="0"/>
          <w:divBdr>
            <w:top w:val="none" w:sz="0" w:space="0" w:color="auto"/>
            <w:left w:val="none" w:sz="0" w:space="0" w:color="auto"/>
            <w:bottom w:val="none" w:sz="0" w:space="0" w:color="auto"/>
            <w:right w:val="none" w:sz="0" w:space="0" w:color="auto"/>
          </w:divBdr>
        </w:div>
      </w:divsChild>
    </w:div>
    <w:div w:id="746194734">
      <w:bodyDiv w:val="1"/>
      <w:marLeft w:val="0"/>
      <w:marRight w:val="0"/>
      <w:marTop w:val="0"/>
      <w:marBottom w:val="0"/>
      <w:divBdr>
        <w:top w:val="none" w:sz="0" w:space="0" w:color="auto"/>
        <w:left w:val="none" w:sz="0" w:space="0" w:color="auto"/>
        <w:bottom w:val="none" w:sz="0" w:space="0" w:color="auto"/>
        <w:right w:val="none" w:sz="0" w:space="0" w:color="auto"/>
      </w:divBdr>
    </w:div>
    <w:div w:id="776410295">
      <w:bodyDiv w:val="1"/>
      <w:marLeft w:val="0"/>
      <w:marRight w:val="0"/>
      <w:marTop w:val="0"/>
      <w:marBottom w:val="0"/>
      <w:divBdr>
        <w:top w:val="none" w:sz="0" w:space="0" w:color="auto"/>
        <w:left w:val="none" w:sz="0" w:space="0" w:color="auto"/>
        <w:bottom w:val="none" w:sz="0" w:space="0" w:color="auto"/>
        <w:right w:val="none" w:sz="0" w:space="0" w:color="auto"/>
      </w:divBdr>
      <w:divsChild>
        <w:div w:id="17707542">
          <w:marLeft w:val="0"/>
          <w:marRight w:val="0"/>
          <w:marTop w:val="0"/>
          <w:marBottom w:val="0"/>
          <w:divBdr>
            <w:top w:val="none" w:sz="0" w:space="0" w:color="auto"/>
            <w:left w:val="none" w:sz="0" w:space="0" w:color="auto"/>
            <w:bottom w:val="none" w:sz="0" w:space="0" w:color="auto"/>
            <w:right w:val="none" w:sz="0" w:space="0" w:color="auto"/>
          </w:divBdr>
        </w:div>
        <w:div w:id="31462579">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96629056">
          <w:marLeft w:val="0"/>
          <w:marRight w:val="0"/>
          <w:marTop w:val="0"/>
          <w:marBottom w:val="0"/>
          <w:divBdr>
            <w:top w:val="none" w:sz="0" w:space="0" w:color="auto"/>
            <w:left w:val="none" w:sz="0" w:space="0" w:color="auto"/>
            <w:bottom w:val="none" w:sz="0" w:space="0" w:color="auto"/>
            <w:right w:val="none" w:sz="0" w:space="0" w:color="auto"/>
          </w:divBdr>
        </w:div>
        <w:div w:id="296036460">
          <w:marLeft w:val="0"/>
          <w:marRight w:val="0"/>
          <w:marTop w:val="0"/>
          <w:marBottom w:val="0"/>
          <w:divBdr>
            <w:top w:val="none" w:sz="0" w:space="0" w:color="auto"/>
            <w:left w:val="none" w:sz="0" w:space="0" w:color="auto"/>
            <w:bottom w:val="none" w:sz="0" w:space="0" w:color="auto"/>
            <w:right w:val="none" w:sz="0" w:space="0" w:color="auto"/>
          </w:divBdr>
        </w:div>
        <w:div w:id="329723143">
          <w:marLeft w:val="0"/>
          <w:marRight w:val="0"/>
          <w:marTop w:val="0"/>
          <w:marBottom w:val="0"/>
          <w:divBdr>
            <w:top w:val="none" w:sz="0" w:space="0" w:color="auto"/>
            <w:left w:val="none" w:sz="0" w:space="0" w:color="auto"/>
            <w:bottom w:val="none" w:sz="0" w:space="0" w:color="auto"/>
            <w:right w:val="none" w:sz="0" w:space="0" w:color="auto"/>
          </w:divBdr>
        </w:div>
        <w:div w:id="357704694">
          <w:marLeft w:val="0"/>
          <w:marRight w:val="0"/>
          <w:marTop w:val="0"/>
          <w:marBottom w:val="0"/>
          <w:divBdr>
            <w:top w:val="none" w:sz="0" w:space="0" w:color="auto"/>
            <w:left w:val="none" w:sz="0" w:space="0" w:color="auto"/>
            <w:bottom w:val="none" w:sz="0" w:space="0" w:color="auto"/>
            <w:right w:val="none" w:sz="0" w:space="0" w:color="auto"/>
          </w:divBdr>
        </w:div>
        <w:div w:id="442386073">
          <w:marLeft w:val="0"/>
          <w:marRight w:val="0"/>
          <w:marTop w:val="0"/>
          <w:marBottom w:val="0"/>
          <w:divBdr>
            <w:top w:val="none" w:sz="0" w:space="0" w:color="auto"/>
            <w:left w:val="none" w:sz="0" w:space="0" w:color="auto"/>
            <w:bottom w:val="none" w:sz="0" w:space="0" w:color="auto"/>
            <w:right w:val="none" w:sz="0" w:space="0" w:color="auto"/>
          </w:divBdr>
        </w:div>
        <w:div w:id="449980410">
          <w:marLeft w:val="0"/>
          <w:marRight w:val="0"/>
          <w:marTop w:val="0"/>
          <w:marBottom w:val="0"/>
          <w:divBdr>
            <w:top w:val="none" w:sz="0" w:space="0" w:color="auto"/>
            <w:left w:val="none" w:sz="0" w:space="0" w:color="auto"/>
            <w:bottom w:val="none" w:sz="0" w:space="0" w:color="auto"/>
            <w:right w:val="none" w:sz="0" w:space="0" w:color="auto"/>
          </w:divBdr>
        </w:div>
        <w:div w:id="515775853">
          <w:marLeft w:val="0"/>
          <w:marRight w:val="0"/>
          <w:marTop w:val="0"/>
          <w:marBottom w:val="0"/>
          <w:divBdr>
            <w:top w:val="none" w:sz="0" w:space="0" w:color="auto"/>
            <w:left w:val="none" w:sz="0" w:space="0" w:color="auto"/>
            <w:bottom w:val="none" w:sz="0" w:space="0" w:color="auto"/>
            <w:right w:val="none" w:sz="0" w:space="0" w:color="auto"/>
          </w:divBdr>
        </w:div>
        <w:div w:id="644090755">
          <w:marLeft w:val="0"/>
          <w:marRight w:val="0"/>
          <w:marTop w:val="0"/>
          <w:marBottom w:val="0"/>
          <w:divBdr>
            <w:top w:val="none" w:sz="0" w:space="0" w:color="auto"/>
            <w:left w:val="none" w:sz="0" w:space="0" w:color="auto"/>
            <w:bottom w:val="none" w:sz="0" w:space="0" w:color="auto"/>
            <w:right w:val="none" w:sz="0" w:space="0" w:color="auto"/>
          </w:divBdr>
        </w:div>
        <w:div w:id="652757263">
          <w:marLeft w:val="0"/>
          <w:marRight w:val="0"/>
          <w:marTop w:val="0"/>
          <w:marBottom w:val="0"/>
          <w:divBdr>
            <w:top w:val="none" w:sz="0" w:space="0" w:color="auto"/>
            <w:left w:val="none" w:sz="0" w:space="0" w:color="auto"/>
            <w:bottom w:val="none" w:sz="0" w:space="0" w:color="auto"/>
            <w:right w:val="none" w:sz="0" w:space="0" w:color="auto"/>
          </w:divBdr>
        </w:div>
        <w:div w:id="662241706">
          <w:marLeft w:val="0"/>
          <w:marRight w:val="0"/>
          <w:marTop w:val="0"/>
          <w:marBottom w:val="0"/>
          <w:divBdr>
            <w:top w:val="none" w:sz="0" w:space="0" w:color="auto"/>
            <w:left w:val="none" w:sz="0" w:space="0" w:color="auto"/>
            <w:bottom w:val="none" w:sz="0" w:space="0" w:color="auto"/>
            <w:right w:val="none" w:sz="0" w:space="0" w:color="auto"/>
          </w:divBdr>
        </w:div>
        <w:div w:id="684743553">
          <w:marLeft w:val="0"/>
          <w:marRight w:val="0"/>
          <w:marTop w:val="0"/>
          <w:marBottom w:val="0"/>
          <w:divBdr>
            <w:top w:val="none" w:sz="0" w:space="0" w:color="auto"/>
            <w:left w:val="none" w:sz="0" w:space="0" w:color="auto"/>
            <w:bottom w:val="none" w:sz="0" w:space="0" w:color="auto"/>
            <w:right w:val="none" w:sz="0" w:space="0" w:color="auto"/>
          </w:divBdr>
        </w:div>
        <w:div w:id="747535700">
          <w:marLeft w:val="0"/>
          <w:marRight w:val="0"/>
          <w:marTop w:val="0"/>
          <w:marBottom w:val="0"/>
          <w:divBdr>
            <w:top w:val="none" w:sz="0" w:space="0" w:color="auto"/>
            <w:left w:val="none" w:sz="0" w:space="0" w:color="auto"/>
            <w:bottom w:val="none" w:sz="0" w:space="0" w:color="auto"/>
            <w:right w:val="none" w:sz="0" w:space="0" w:color="auto"/>
          </w:divBdr>
        </w:div>
        <w:div w:id="750276736">
          <w:marLeft w:val="0"/>
          <w:marRight w:val="0"/>
          <w:marTop w:val="0"/>
          <w:marBottom w:val="0"/>
          <w:divBdr>
            <w:top w:val="none" w:sz="0" w:space="0" w:color="auto"/>
            <w:left w:val="none" w:sz="0" w:space="0" w:color="auto"/>
            <w:bottom w:val="none" w:sz="0" w:space="0" w:color="auto"/>
            <w:right w:val="none" w:sz="0" w:space="0" w:color="auto"/>
          </w:divBdr>
        </w:div>
        <w:div w:id="774599583">
          <w:marLeft w:val="0"/>
          <w:marRight w:val="0"/>
          <w:marTop w:val="0"/>
          <w:marBottom w:val="0"/>
          <w:divBdr>
            <w:top w:val="none" w:sz="0" w:space="0" w:color="auto"/>
            <w:left w:val="none" w:sz="0" w:space="0" w:color="auto"/>
            <w:bottom w:val="none" w:sz="0" w:space="0" w:color="auto"/>
            <w:right w:val="none" w:sz="0" w:space="0" w:color="auto"/>
          </w:divBdr>
        </w:div>
        <w:div w:id="847795463">
          <w:marLeft w:val="0"/>
          <w:marRight w:val="0"/>
          <w:marTop w:val="0"/>
          <w:marBottom w:val="0"/>
          <w:divBdr>
            <w:top w:val="none" w:sz="0" w:space="0" w:color="auto"/>
            <w:left w:val="none" w:sz="0" w:space="0" w:color="auto"/>
            <w:bottom w:val="none" w:sz="0" w:space="0" w:color="auto"/>
            <w:right w:val="none" w:sz="0" w:space="0" w:color="auto"/>
          </w:divBdr>
        </w:div>
        <w:div w:id="880747157">
          <w:marLeft w:val="0"/>
          <w:marRight w:val="0"/>
          <w:marTop w:val="0"/>
          <w:marBottom w:val="0"/>
          <w:divBdr>
            <w:top w:val="none" w:sz="0" w:space="0" w:color="auto"/>
            <w:left w:val="none" w:sz="0" w:space="0" w:color="auto"/>
            <w:bottom w:val="none" w:sz="0" w:space="0" w:color="auto"/>
            <w:right w:val="none" w:sz="0" w:space="0" w:color="auto"/>
          </w:divBdr>
        </w:div>
        <w:div w:id="950697544">
          <w:marLeft w:val="0"/>
          <w:marRight w:val="0"/>
          <w:marTop w:val="0"/>
          <w:marBottom w:val="0"/>
          <w:divBdr>
            <w:top w:val="none" w:sz="0" w:space="0" w:color="auto"/>
            <w:left w:val="none" w:sz="0" w:space="0" w:color="auto"/>
            <w:bottom w:val="none" w:sz="0" w:space="0" w:color="auto"/>
            <w:right w:val="none" w:sz="0" w:space="0" w:color="auto"/>
          </w:divBdr>
        </w:div>
        <w:div w:id="1046173535">
          <w:marLeft w:val="0"/>
          <w:marRight w:val="0"/>
          <w:marTop w:val="0"/>
          <w:marBottom w:val="0"/>
          <w:divBdr>
            <w:top w:val="none" w:sz="0" w:space="0" w:color="auto"/>
            <w:left w:val="none" w:sz="0" w:space="0" w:color="auto"/>
            <w:bottom w:val="none" w:sz="0" w:space="0" w:color="auto"/>
            <w:right w:val="none" w:sz="0" w:space="0" w:color="auto"/>
          </w:divBdr>
        </w:div>
        <w:div w:id="1198546333">
          <w:marLeft w:val="0"/>
          <w:marRight w:val="0"/>
          <w:marTop w:val="0"/>
          <w:marBottom w:val="0"/>
          <w:divBdr>
            <w:top w:val="none" w:sz="0" w:space="0" w:color="auto"/>
            <w:left w:val="none" w:sz="0" w:space="0" w:color="auto"/>
            <w:bottom w:val="none" w:sz="0" w:space="0" w:color="auto"/>
            <w:right w:val="none" w:sz="0" w:space="0" w:color="auto"/>
          </w:divBdr>
        </w:div>
        <w:div w:id="1241283553">
          <w:marLeft w:val="0"/>
          <w:marRight w:val="0"/>
          <w:marTop w:val="0"/>
          <w:marBottom w:val="0"/>
          <w:divBdr>
            <w:top w:val="none" w:sz="0" w:space="0" w:color="auto"/>
            <w:left w:val="none" w:sz="0" w:space="0" w:color="auto"/>
            <w:bottom w:val="none" w:sz="0" w:space="0" w:color="auto"/>
            <w:right w:val="none" w:sz="0" w:space="0" w:color="auto"/>
          </w:divBdr>
        </w:div>
        <w:div w:id="1333484388">
          <w:marLeft w:val="0"/>
          <w:marRight w:val="0"/>
          <w:marTop w:val="0"/>
          <w:marBottom w:val="0"/>
          <w:divBdr>
            <w:top w:val="none" w:sz="0" w:space="0" w:color="auto"/>
            <w:left w:val="none" w:sz="0" w:space="0" w:color="auto"/>
            <w:bottom w:val="none" w:sz="0" w:space="0" w:color="auto"/>
            <w:right w:val="none" w:sz="0" w:space="0" w:color="auto"/>
          </w:divBdr>
        </w:div>
        <w:div w:id="1361511563">
          <w:marLeft w:val="0"/>
          <w:marRight w:val="0"/>
          <w:marTop w:val="0"/>
          <w:marBottom w:val="0"/>
          <w:divBdr>
            <w:top w:val="none" w:sz="0" w:space="0" w:color="auto"/>
            <w:left w:val="none" w:sz="0" w:space="0" w:color="auto"/>
            <w:bottom w:val="none" w:sz="0" w:space="0" w:color="auto"/>
            <w:right w:val="none" w:sz="0" w:space="0" w:color="auto"/>
          </w:divBdr>
        </w:div>
        <w:div w:id="1677224218">
          <w:marLeft w:val="0"/>
          <w:marRight w:val="0"/>
          <w:marTop w:val="0"/>
          <w:marBottom w:val="0"/>
          <w:divBdr>
            <w:top w:val="none" w:sz="0" w:space="0" w:color="auto"/>
            <w:left w:val="none" w:sz="0" w:space="0" w:color="auto"/>
            <w:bottom w:val="none" w:sz="0" w:space="0" w:color="auto"/>
            <w:right w:val="none" w:sz="0" w:space="0" w:color="auto"/>
          </w:divBdr>
        </w:div>
        <w:div w:id="1811358146">
          <w:marLeft w:val="0"/>
          <w:marRight w:val="0"/>
          <w:marTop w:val="0"/>
          <w:marBottom w:val="0"/>
          <w:divBdr>
            <w:top w:val="none" w:sz="0" w:space="0" w:color="auto"/>
            <w:left w:val="none" w:sz="0" w:space="0" w:color="auto"/>
            <w:bottom w:val="none" w:sz="0" w:space="0" w:color="auto"/>
            <w:right w:val="none" w:sz="0" w:space="0" w:color="auto"/>
          </w:divBdr>
        </w:div>
        <w:div w:id="1816020003">
          <w:marLeft w:val="0"/>
          <w:marRight w:val="0"/>
          <w:marTop w:val="0"/>
          <w:marBottom w:val="0"/>
          <w:divBdr>
            <w:top w:val="none" w:sz="0" w:space="0" w:color="auto"/>
            <w:left w:val="none" w:sz="0" w:space="0" w:color="auto"/>
            <w:bottom w:val="none" w:sz="0" w:space="0" w:color="auto"/>
            <w:right w:val="none" w:sz="0" w:space="0" w:color="auto"/>
          </w:divBdr>
        </w:div>
        <w:div w:id="1825312192">
          <w:marLeft w:val="0"/>
          <w:marRight w:val="0"/>
          <w:marTop w:val="0"/>
          <w:marBottom w:val="0"/>
          <w:divBdr>
            <w:top w:val="none" w:sz="0" w:space="0" w:color="auto"/>
            <w:left w:val="none" w:sz="0" w:space="0" w:color="auto"/>
            <w:bottom w:val="none" w:sz="0" w:space="0" w:color="auto"/>
            <w:right w:val="none" w:sz="0" w:space="0" w:color="auto"/>
          </w:divBdr>
        </w:div>
        <w:div w:id="1829126215">
          <w:marLeft w:val="0"/>
          <w:marRight w:val="0"/>
          <w:marTop w:val="0"/>
          <w:marBottom w:val="0"/>
          <w:divBdr>
            <w:top w:val="none" w:sz="0" w:space="0" w:color="auto"/>
            <w:left w:val="none" w:sz="0" w:space="0" w:color="auto"/>
            <w:bottom w:val="none" w:sz="0" w:space="0" w:color="auto"/>
            <w:right w:val="none" w:sz="0" w:space="0" w:color="auto"/>
          </w:divBdr>
        </w:div>
        <w:div w:id="1844319623">
          <w:marLeft w:val="0"/>
          <w:marRight w:val="0"/>
          <w:marTop w:val="0"/>
          <w:marBottom w:val="0"/>
          <w:divBdr>
            <w:top w:val="none" w:sz="0" w:space="0" w:color="auto"/>
            <w:left w:val="none" w:sz="0" w:space="0" w:color="auto"/>
            <w:bottom w:val="none" w:sz="0" w:space="0" w:color="auto"/>
            <w:right w:val="none" w:sz="0" w:space="0" w:color="auto"/>
          </w:divBdr>
        </w:div>
        <w:div w:id="1907912786">
          <w:marLeft w:val="0"/>
          <w:marRight w:val="0"/>
          <w:marTop w:val="0"/>
          <w:marBottom w:val="0"/>
          <w:divBdr>
            <w:top w:val="none" w:sz="0" w:space="0" w:color="auto"/>
            <w:left w:val="none" w:sz="0" w:space="0" w:color="auto"/>
            <w:bottom w:val="none" w:sz="0" w:space="0" w:color="auto"/>
            <w:right w:val="none" w:sz="0" w:space="0" w:color="auto"/>
          </w:divBdr>
        </w:div>
        <w:div w:id="1966889141">
          <w:marLeft w:val="0"/>
          <w:marRight w:val="0"/>
          <w:marTop w:val="0"/>
          <w:marBottom w:val="0"/>
          <w:divBdr>
            <w:top w:val="none" w:sz="0" w:space="0" w:color="auto"/>
            <w:left w:val="none" w:sz="0" w:space="0" w:color="auto"/>
            <w:bottom w:val="none" w:sz="0" w:space="0" w:color="auto"/>
            <w:right w:val="none" w:sz="0" w:space="0" w:color="auto"/>
          </w:divBdr>
        </w:div>
        <w:div w:id="1967852672">
          <w:marLeft w:val="0"/>
          <w:marRight w:val="0"/>
          <w:marTop w:val="0"/>
          <w:marBottom w:val="0"/>
          <w:divBdr>
            <w:top w:val="none" w:sz="0" w:space="0" w:color="auto"/>
            <w:left w:val="none" w:sz="0" w:space="0" w:color="auto"/>
            <w:bottom w:val="none" w:sz="0" w:space="0" w:color="auto"/>
            <w:right w:val="none" w:sz="0" w:space="0" w:color="auto"/>
          </w:divBdr>
        </w:div>
        <w:div w:id="1994868004">
          <w:marLeft w:val="0"/>
          <w:marRight w:val="0"/>
          <w:marTop w:val="0"/>
          <w:marBottom w:val="0"/>
          <w:divBdr>
            <w:top w:val="none" w:sz="0" w:space="0" w:color="auto"/>
            <w:left w:val="none" w:sz="0" w:space="0" w:color="auto"/>
            <w:bottom w:val="none" w:sz="0" w:space="0" w:color="auto"/>
            <w:right w:val="none" w:sz="0" w:space="0" w:color="auto"/>
          </w:divBdr>
        </w:div>
        <w:div w:id="2010280524">
          <w:marLeft w:val="0"/>
          <w:marRight w:val="0"/>
          <w:marTop w:val="0"/>
          <w:marBottom w:val="0"/>
          <w:divBdr>
            <w:top w:val="none" w:sz="0" w:space="0" w:color="auto"/>
            <w:left w:val="none" w:sz="0" w:space="0" w:color="auto"/>
            <w:bottom w:val="none" w:sz="0" w:space="0" w:color="auto"/>
            <w:right w:val="none" w:sz="0" w:space="0" w:color="auto"/>
          </w:divBdr>
        </w:div>
        <w:div w:id="2055763029">
          <w:marLeft w:val="0"/>
          <w:marRight w:val="0"/>
          <w:marTop w:val="0"/>
          <w:marBottom w:val="0"/>
          <w:divBdr>
            <w:top w:val="none" w:sz="0" w:space="0" w:color="auto"/>
            <w:left w:val="none" w:sz="0" w:space="0" w:color="auto"/>
            <w:bottom w:val="none" w:sz="0" w:space="0" w:color="auto"/>
            <w:right w:val="none" w:sz="0" w:space="0" w:color="auto"/>
          </w:divBdr>
        </w:div>
        <w:div w:id="2116248460">
          <w:marLeft w:val="0"/>
          <w:marRight w:val="0"/>
          <w:marTop w:val="0"/>
          <w:marBottom w:val="0"/>
          <w:divBdr>
            <w:top w:val="none" w:sz="0" w:space="0" w:color="auto"/>
            <w:left w:val="none" w:sz="0" w:space="0" w:color="auto"/>
            <w:bottom w:val="none" w:sz="0" w:space="0" w:color="auto"/>
            <w:right w:val="none" w:sz="0" w:space="0" w:color="auto"/>
          </w:divBdr>
        </w:div>
        <w:div w:id="2144274439">
          <w:marLeft w:val="0"/>
          <w:marRight w:val="0"/>
          <w:marTop w:val="0"/>
          <w:marBottom w:val="0"/>
          <w:divBdr>
            <w:top w:val="none" w:sz="0" w:space="0" w:color="auto"/>
            <w:left w:val="none" w:sz="0" w:space="0" w:color="auto"/>
            <w:bottom w:val="none" w:sz="0" w:space="0" w:color="auto"/>
            <w:right w:val="none" w:sz="0" w:space="0" w:color="auto"/>
          </w:divBdr>
        </w:div>
      </w:divsChild>
    </w:div>
    <w:div w:id="836652799">
      <w:bodyDiv w:val="1"/>
      <w:marLeft w:val="0"/>
      <w:marRight w:val="0"/>
      <w:marTop w:val="0"/>
      <w:marBottom w:val="0"/>
      <w:divBdr>
        <w:top w:val="none" w:sz="0" w:space="0" w:color="auto"/>
        <w:left w:val="none" w:sz="0" w:space="0" w:color="auto"/>
        <w:bottom w:val="none" w:sz="0" w:space="0" w:color="auto"/>
        <w:right w:val="none" w:sz="0" w:space="0" w:color="auto"/>
      </w:divBdr>
    </w:div>
    <w:div w:id="846140179">
      <w:bodyDiv w:val="1"/>
      <w:marLeft w:val="0"/>
      <w:marRight w:val="0"/>
      <w:marTop w:val="0"/>
      <w:marBottom w:val="0"/>
      <w:divBdr>
        <w:top w:val="none" w:sz="0" w:space="0" w:color="auto"/>
        <w:left w:val="none" w:sz="0" w:space="0" w:color="auto"/>
        <w:bottom w:val="none" w:sz="0" w:space="0" w:color="auto"/>
        <w:right w:val="none" w:sz="0" w:space="0" w:color="auto"/>
      </w:divBdr>
    </w:div>
    <w:div w:id="855004201">
      <w:bodyDiv w:val="1"/>
      <w:marLeft w:val="0"/>
      <w:marRight w:val="0"/>
      <w:marTop w:val="0"/>
      <w:marBottom w:val="0"/>
      <w:divBdr>
        <w:top w:val="none" w:sz="0" w:space="0" w:color="auto"/>
        <w:left w:val="none" w:sz="0" w:space="0" w:color="auto"/>
        <w:bottom w:val="none" w:sz="0" w:space="0" w:color="auto"/>
        <w:right w:val="none" w:sz="0" w:space="0" w:color="auto"/>
      </w:divBdr>
    </w:div>
    <w:div w:id="904412719">
      <w:bodyDiv w:val="1"/>
      <w:marLeft w:val="0"/>
      <w:marRight w:val="0"/>
      <w:marTop w:val="0"/>
      <w:marBottom w:val="0"/>
      <w:divBdr>
        <w:top w:val="none" w:sz="0" w:space="0" w:color="auto"/>
        <w:left w:val="none" w:sz="0" w:space="0" w:color="auto"/>
        <w:bottom w:val="none" w:sz="0" w:space="0" w:color="auto"/>
        <w:right w:val="none" w:sz="0" w:space="0" w:color="auto"/>
      </w:divBdr>
    </w:div>
    <w:div w:id="981887908">
      <w:bodyDiv w:val="1"/>
      <w:marLeft w:val="0"/>
      <w:marRight w:val="0"/>
      <w:marTop w:val="0"/>
      <w:marBottom w:val="0"/>
      <w:divBdr>
        <w:top w:val="none" w:sz="0" w:space="0" w:color="auto"/>
        <w:left w:val="none" w:sz="0" w:space="0" w:color="auto"/>
        <w:bottom w:val="none" w:sz="0" w:space="0" w:color="auto"/>
        <w:right w:val="none" w:sz="0" w:space="0" w:color="auto"/>
      </w:divBdr>
    </w:div>
    <w:div w:id="1045712369">
      <w:bodyDiv w:val="1"/>
      <w:marLeft w:val="0"/>
      <w:marRight w:val="0"/>
      <w:marTop w:val="0"/>
      <w:marBottom w:val="0"/>
      <w:divBdr>
        <w:top w:val="none" w:sz="0" w:space="0" w:color="auto"/>
        <w:left w:val="none" w:sz="0" w:space="0" w:color="auto"/>
        <w:bottom w:val="none" w:sz="0" w:space="0" w:color="auto"/>
        <w:right w:val="none" w:sz="0" w:space="0" w:color="auto"/>
      </w:divBdr>
    </w:div>
    <w:div w:id="1110393665">
      <w:bodyDiv w:val="1"/>
      <w:marLeft w:val="0"/>
      <w:marRight w:val="0"/>
      <w:marTop w:val="0"/>
      <w:marBottom w:val="0"/>
      <w:divBdr>
        <w:top w:val="none" w:sz="0" w:space="0" w:color="auto"/>
        <w:left w:val="none" w:sz="0" w:space="0" w:color="auto"/>
        <w:bottom w:val="none" w:sz="0" w:space="0" w:color="auto"/>
        <w:right w:val="none" w:sz="0" w:space="0" w:color="auto"/>
      </w:divBdr>
    </w:div>
    <w:div w:id="1158573883">
      <w:bodyDiv w:val="1"/>
      <w:marLeft w:val="0"/>
      <w:marRight w:val="0"/>
      <w:marTop w:val="0"/>
      <w:marBottom w:val="0"/>
      <w:divBdr>
        <w:top w:val="none" w:sz="0" w:space="0" w:color="auto"/>
        <w:left w:val="none" w:sz="0" w:space="0" w:color="auto"/>
        <w:bottom w:val="none" w:sz="0" w:space="0" w:color="auto"/>
        <w:right w:val="none" w:sz="0" w:space="0" w:color="auto"/>
      </w:divBdr>
      <w:divsChild>
        <w:div w:id="1971087020">
          <w:marLeft w:val="0"/>
          <w:marRight w:val="0"/>
          <w:marTop w:val="0"/>
          <w:marBottom w:val="0"/>
          <w:divBdr>
            <w:top w:val="none" w:sz="0" w:space="0" w:color="auto"/>
            <w:left w:val="none" w:sz="0" w:space="0" w:color="auto"/>
            <w:bottom w:val="none" w:sz="0" w:space="0" w:color="auto"/>
            <w:right w:val="none" w:sz="0" w:space="0" w:color="auto"/>
          </w:divBdr>
        </w:div>
        <w:div w:id="2052729844">
          <w:marLeft w:val="0"/>
          <w:marRight w:val="0"/>
          <w:marTop w:val="0"/>
          <w:marBottom w:val="0"/>
          <w:divBdr>
            <w:top w:val="none" w:sz="0" w:space="0" w:color="auto"/>
            <w:left w:val="none" w:sz="0" w:space="0" w:color="auto"/>
            <w:bottom w:val="none" w:sz="0" w:space="0" w:color="auto"/>
            <w:right w:val="none" w:sz="0" w:space="0" w:color="auto"/>
          </w:divBdr>
        </w:div>
      </w:divsChild>
    </w:div>
    <w:div w:id="1180317680">
      <w:bodyDiv w:val="1"/>
      <w:marLeft w:val="0"/>
      <w:marRight w:val="0"/>
      <w:marTop w:val="0"/>
      <w:marBottom w:val="0"/>
      <w:divBdr>
        <w:top w:val="none" w:sz="0" w:space="0" w:color="auto"/>
        <w:left w:val="none" w:sz="0" w:space="0" w:color="auto"/>
        <w:bottom w:val="none" w:sz="0" w:space="0" w:color="auto"/>
        <w:right w:val="none" w:sz="0" w:space="0" w:color="auto"/>
      </w:divBdr>
      <w:divsChild>
        <w:div w:id="785463300">
          <w:marLeft w:val="0"/>
          <w:marRight w:val="0"/>
          <w:marTop w:val="0"/>
          <w:marBottom w:val="0"/>
          <w:divBdr>
            <w:top w:val="none" w:sz="0" w:space="0" w:color="auto"/>
            <w:left w:val="none" w:sz="0" w:space="0" w:color="auto"/>
            <w:bottom w:val="none" w:sz="0" w:space="0" w:color="auto"/>
            <w:right w:val="none" w:sz="0" w:space="0" w:color="auto"/>
          </w:divBdr>
        </w:div>
        <w:div w:id="259720966">
          <w:marLeft w:val="0"/>
          <w:marRight w:val="0"/>
          <w:marTop w:val="0"/>
          <w:marBottom w:val="0"/>
          <w:divBdr>
            <w:top w:val="none" w:sz="0" w:space="0" w:color="auto"/>
            <w:left w:val="none" w:sz="0" w:space="0" w:color="auto"/>
            <w:bottom w:val="none" w:sz="0" w:space="0" w:color="auto"/>
            <w:right w:val="none" w:sz="0" w:space="0" w:color="auto"/>
          </w:divBdr>
        </w:div>
        <w:div w:id="2073656881">
          <w:marLeft w:val="426"/>
          <w:marRight w:val="0"/>
          <w:marTop w:val="0"/>
          <w:marBottom w:val="0"/>
          <w:divBdr>
            <w:top w:val="none" w:sz="0" w:space="0" w:color="auto"/>
            <w:left w:val="none" w:sz="0" w:space="0" w:color="auto"/>
            <w:bottom w:val="none" w:sz="0" w:space="0" w:color="auto"/>
            <w:right w:val="none" w:sz="0" w:space="0" w:color="auto"/>
          </w:divBdr>
        </w:div>
        <w:div w:id="1019046655">
          <w:marLeft w:val="397"/>
          <w:marRight w:val="0"/>
          <w:marTop w:val="0"/>
          <w:marBottom w:val="0"/>
          <w:divBdr>
            <w:top w:val="none" w:sz="0" w:space="0" w:color="auto"/>
            <w:left w:val="none" w:sz="0" w:space="0" w:color="auto"/>
            <w:bottom w:val="none" w:sz="0" w:space="0" w:color="auto"/>
            <w:right w:val="none" w:sz="0" w:space="0" w:color="auto"/>
          </w:divBdr>
        </w:div>
        <w:div w:id="1423603562">
          <w:marLeft w:val="357"/>
          <w:marRight w:val="0"/>
          <w:marTop w:val="0"/>
          <w:marBottom w:val="0"/>
          <w:divBdr>
            <w:top w:val="none" w:sz="0" w:space="0" w:color="auto"/>
            <w:left w:val="none" w:sz="0" w:space="0" w:color="auto"/>
            <w:bottom w:val="none" w:sz="0" w:space="0" w:color="auto"/>
            <w:right w:val="none" w:sz="0" w:space="0" w:color="auto"/>
          </w:divBdr>
        </w:div>
      </w:divsChild>
    </w:div>
    <w:div w:id="1184250374">
      <w:bodyDiv w:val="1"/>
      <w:marLeft w:val="0"/>
      <w:marRight w:val="0"/>
      <w:marTop w:val="0"/>
      <w:marBottom w:val="0"/>
      <w:divBdr>
        <w:top w:val="none" w:sz="0" w:space="0" w:color="auto"/>
        <w:left w:val="none" w:sz="0" w:space="0" w:color="auto"/>
        <w:bottom w:val="none" w:sz="0" w:space="0" w:color="auto"/>
        <w:right w:val="none" w:sz="0" w:space="0" w:color="auto"/>
      </w:divBdr>
    </w:div>
    <w:div w:id="1200823923">
      <w:bodyDiv w:val="1"/>
      <w:marLeft w:val="0"/>
      <w:marRight w:val="0"/>
      <w:marTop w:val="0"/>
      <w:marBottom w:val="0"/>
      <w:divBdr>
        <w:top w:val="none" w:sz="0" w:space="0" w:color="auto"/>
        <w:left w:val="none" w:sz="0" w:space="0" w:color="auto"/>
        <w:bottom w:val="none" w:sz="0" w:space="0" w:color="auto"/>
        <w:right w:val="none" w:sz="0" w:space="0" w:color="auto"/>
      </w:divBdr>
      <w:divsChild>
        <w:div w:id="309554612">
          <w:marLeft w:val="0"/>
          <w:marRight w:val="0"/>
          <w:marTop w:val="0"/>
          <w:marBottom w:val="0"/>
          <w:divBdr>
            <w:top w:val="none" w:sz="0" w:space="0" w:color="auto"/>
            <w:left w:val="none" w:sz="0" w:space="0" w:color="auto"/>
            <w:bottom w:val="none" w:sz="0" w:space="0" w:color="auto"/>
            <w:right w:val="none" w:sz="0" w:space="0" w:color="auto"/>
          </w:divBdr>
        </w:div>
        <w:div w:id="750274363">
          <w:marLeft w:val="0"/>
          <w:marRight w:val="0"/>
          <w:marTop w:val="0"/>
          <w:marBottom w:val="0"/>
          <w:divBdr>
            <w:top w:val="none" w:sz="0" w:space="0" w:color="auto"/>
            <w:left w:val="none" w:sz="0" w:space="0" w:color="auto"/>
            <w:bottom w:val="none" w:sz="0" w:space="0" w:color="auto"/>
            <w:right w:val="none" w:sz="0" w:space="0" w:color="auto"/>
          </w:divBdr>
        </w:div>
        <w:div w:id="1178009699">
          <w:marLeft w:val="0"/>
          <w:marRight w:val="0"/>
          <w:marTop w:val="0"/>
          <w:marBottom w:val="0"/>
          <w:divBdr>
            <w:top w:val="none" w:sz="0" w:space="0" w:color="auto"/>
            <w:left w:val="none" w:sz="0" w:space="0" w:color="auto"/>
            <w:bottom w:val="none" w:sz="0" w:space="0" w:color="auto"/>
            <w:right w:val="none" w:sz="0" w:space="0" w:color="auto"/>
          </w:divBdr>
        </w:div>
        <w:div w:id="1465808374">
          <w:marLeft w:val="0"/>
          <w:marRight w:val="0"/>
          <w:marTop w:val="0"/>
          <w:marBottom w:val="0"/>
          <w:divBdr>
            <w:top w:val="none" w:sz="0" w:space="0" w:color="auto"/>
            <w:left w:val="none" w:sz="0" w:space="0" w:color="auto"/>
            <w:bottom w:val="none" w:sz="0" w:space="0" w:color="auto"/>
            <w:right w:val="none" w:sz="0" w:space="0" w:color="auto"/>
          </w:divBdr>
        </w:div>
        <w:div w:id="1611543611">
          <w:marLeft w:val="0"/>
          <w:marRight w:val="0"/>
          <w:marTop w:val="0"/>
          <w:marBottom w:val="0"/>
          <w:divBdr>
            <w:top w:val="none" w:sz="0" w:space="0" w:color="auto"/>
            <w:left w:val="none" w:sz="0" w:space="0" w:color="auto"/>
            <w:bottom w:val="none" w:sz="0" w:space="0" w:color="auto"/>
            <w:right w:val="none" w:sz="0" w:space="0" w:color="auto"/>
          </w:divBdr>
        </w:div>
        <w:div w:id="1654022967">
          <w:marLeft w:val="0"/>
          <w:marRight w:val="0"/>
          <w:marTop w:val="0"/>
          <w:marBottom w:val="0"/>
          <w:divBdr>
            <w:top w:val="none" w:sz="0" w:space="0" w:color="auto"/>
            <w:left w:val="none" w:sz="0" w:space="0" w:color="auto"/>
            <w:bottom w:val="none" w:sz="0" w:space="0" w:color="auto"/>
            <w:right w:val="none" w:sz="0" w:space="0" w:color="auto"/>
          </w:divBdr>
        </w:div>
      </w:divsChild>
    </w:div>
    <w:div w:id="1295596179">
      <w:bodyDiv w:val="1"/>
      <w:marLeft w:val="0"/>
      <w:marRight w:val="0"/>
      <w:marTop w:val="0"/>
      <w:marBottom w:val="0"/>
      <w:divBdr>
        <w:top w:val="none" w:sz="0" w:space="0" w:color="auto"/>
        <w:left w:val="none" w:sz="0" w:space="0" w:color="auto"/>
        <w:bottom w:val="none" w:sz="0" w:space="0" w:color="auto"/>
        <w:right w:val="none" w:sz="0" w:space="0" w:color="auto"/>
      </w:divBdr>
      <w:divsChild>
        <w:div w:id="1586963090">
          <w:marLeft w:val="0"/>
          <w:marRight w:val="0"/>
          <w:marTop w:val="0"/>
          <w:marBottom w:val="0"/>
          <w:divBdr>
            <w:top w:val="none" w:sz="0" w:space="0" w:color="auto"/>
            <w:left w:val="none" w:sz="0" w:space="0" w:color="auto"/>
            <w:bottom w:val="none" w:sz="0" w:space="0" w:color="auto"/>
            <w:right w:val="none" w:sz="0" w:space="0" w:color="auto"/>
          </w:divBdr>
        </w:div>
        <w:div w:id="1687487087">
          <w:marLeft w:val="0"/>
          <w:marRight w:val="0"/>
          <w:marTop w:val="0"/>
          <w:marBottom w:val="0"/>
          <w:divBdr>
            <w:top w:val="none" w:sz="0" w:space="0" w:color="auto"/>
            <w:left w:val="none" w:sz="0" w:space="0" w:color="auto"/>
            <w:bottom w:val="none" w:sz="0" w:space="0" w:color="auto"/>
            <w:right w:val="none" w:sz="0" w:space="0" w:color="auto"/>
          </w:divBdr>
        </w:div>
      </w:divsChild>
    </w:div>
    <w:div w:id="1356078384">
      <w:bodyDiv w:val="1"/>
      <w:marLeft w:val="0"/>
      <w:marRight w:val="0"/>
      <w:marTop w:val="0"/>
      <w:marBottom w:val="0"/>
      <w:divBdr>
        <w:top w:val="none" w:sz="0" w:space="0" w:color="auto"/>
        <w:left w:val="none" w:sz="0" w:space="0" w:color="auto"/>
        <w:bottom w:val="none" w:sz="0" w:space="0" w:color="auto"/>
        <w:right w:val="none" w:sz="0" w:space="0" w:color="auto"/>
      </w:divBdr>
    </w:div>
    <w:div w:id="1380088632">
      <w:bodyDiv w:val="1"/>
      <w:marLeft w:val="0"/>
      <w:marRight w:val="0"/>
      <w:marTop w:val="0"/>
      <w:marBottom w:val="0"/>
      <w:divBdr>
        <w:top w:val="none" w:sz="0" w:space="0" w:color="auto"/>
        <w:left w:val="none" w:sz="0" w:space="0" w:color="auto"/>
        <w:bottom w:val="none" w:sz="0" w:space="0" w:color="auto"/>
        <w:right w:val="none" w:sz="0" w:space="0" w:color="auto"/>
      </w:divBdr>
    </w:div>
    <w:div w:id="1476265027">
      <w:bodyDiv w:val="1"/>
      <w:marLeft w:val="0"/>
      <w:marRight w:val="0"/>
      <w:marTop w:val="0"/>
      <w:marBottom w:val="0"/>
      <w:divBdr>
        <w:top w:val="none" w:sz="0" w:space="0" w:color="auto"/>
        <w:left w:val="none" w:sz="0" w:space="0" w:color="auto"/>
        <w:bottom w:val="none" w:sz="0" w:space="0" w:color="auto"/>
        <w:right w:val="none" w:sz="0" w:space="0" w:color="auto"/>
      </w:divBdr>
    </w:div>
    <w:div w:id="1760953496">
      <w:bodyDiv w:val="1"/>
      <w:marLeft w:val="0"/>
      <w:marRight w:val="0"/>
      <w:marTop w:val="0"/>
      <w:marBottom w:val="0"/>
      <w:divBdr>
        <w:top w:val="none" w:sz="0" w:space="0" w:color="auto"/>
        <w:left w:val="none" w:sz="0" w:space="0" w:color="auto"/>
        <w:bottom w:val="none" w:sz="0" w:space="0" w:color="auto"/>
        <w:right w:val="none" w:sz="0" w:space="0" w:color="auto"/>
      </w:divBdr>
      <w:divsChild>
        <w:div w:id="271791204">
          <w:marLeft w:val="0"/>
          <w:marRight w:val="0"/>
          <w:marTop w:val="0"/>
          <w:marBottom w:val="0"/>
          <w:divBdr>
            <w:top w:val="none" w:sz="0" w:space="0" w:color="auto"/>
            <w:left w:val="none" w:sz="0" w:space="0" w:color="auto"/>
            <w:bottom w:val="none" w:sz="0" w:space="0" w:color="auto"/>
            <w:right w:val="none" w:sz="0" w:space="0" w:color="auto"/>
          </w:divBdr>
        </w:div>
        <w:div w:id="131753283">
          <w:marLeft w:val="0"/>
          <w:marRight w:val="0"/>
          <w:marTop w:val="0"/>
          <w:marBottom w:val="0"/>
          <w:divBdr>
            <w:top w:val="none" w:sz="0" w:space="0" w:color="auto"/>
            <w:left w:val="none" w:sz="0" w:space="0" w:color="auto"/>
            <w:bottom w:val="none" w:sz="0" w:space="0" w:color="auto"/>
            <w:right w:val="none" w:sz="0" w:space="0" w:color="auto"/>
          </w:divBdr>
        </w:div>
      </w:divsChild>
    </w:div>
    <w:div w:id="1859737969">
      <w:bodyDiv w:val="1"/>
      <w:marLeft w:val="0"/>
      <w:marRight w:val="0"/>
      <w:marTop w:val="0"/>
      <w:marBottom w:val="0"/>
      <w:divBdr>
        <w:top w:val="none" w:sz="0" w:space="0" w:color="auto"/>
        <w:left w:val="none" w:sz="0" w:space="0" w:color="auto"/>
        <w:bottom w:val="none" w:sz="0" w:space="0" w:color="auto"/>
        <w:right w:val="none" w:sz="0" w:space="0" w:color="auto"/>
      </w:divBdr>
    </w:div>
    <w:div w:id="1975519534">
      <w:bodyDiv w:val="1"/>
      <w:marLeft w:val="0"/>
      <w:marRight w:val="0"/>
      <w:marTop w:val="0"/>
      <w:marBottom w:val="0"/>
      <w:divBdr>
        <w:top w:val="none" w:sz="0" w:space="0" w:color="auto"/>
        <w:left w:val="none" w:sz="0" w:space="0" w:color="auto"/>
        <w:bottom w:val="none" w:sz="0" w:space="0" w:color="auto"/>
        <w:right w:val="none" w:sz="0" w:space="0" w:color="auto"/>
      </w:divBdr>
    </w:div>
    <w:div w:id="1996906927">
      <w:bodyDiv w:val="1"/>
      <w:marLeft w:val="0"/>
      <w:marRight w:val="0"/>
      <w:marTop w:val="0"/>
      <w:marBottom w:val="0"/>
      <w:divBdr>
        <w:top w:val="none" w:sz="0" w:space="0" w:color="auto"/>
        <w:left w:val="none" w:sz="0" w:space="0" w:color="auto"/>
        <w:bottom w:val="none" w:sz="0" w:space="0" w:color="auto"/>
        <w:right w:val="none" w:sz="0" w:space="0" w:color="auto"/>
      </w:divBdr>
      <w:divsChild>
        <w:div w:id="1037854715">
          <w:marLeft w:val="0"/>
          <w:marRight w:val="0"/>
          <w:marTop w:val="0"/>
          <w:marBottom w:val="0"/>
          <w:divBdr>
            <w:top w:val="none" w:sz="0" w:space="0" w:color="auto"/>
            <w:left w:val="none" w:sz="0" w:space="0" w:color="auto"/>
            <w:bottom w:val="none" w:sz="0" w:space="0" w:color="auto"/>
            <w:right w:val="none" w:sz="0" w:space="0" w:color="auto"/>
          </w:divBdr>
        </w:div>
        <w:div w:id="901915130">
          <w:marLeft w:val="0"/>
          <w:marRight w:val="0"/>
          <w:marTop w:val="0"/>
          <w:marBottom w:val="0"/>
          <w:divBdr>
            <w:top w:val="none" w:sz="0" w:space="0" w:color="auto"/>
            <w:left w:val="none" w:sz="0" w:space="0" w:color="auto"/>
            <w:bottom w:val="none" w:sz="0" w:space="0" w:color="auto"/>
            <w:right w:val="none" w:sz="0" w:space="0" w:color="auto"/>
          </w:divBdr>
        </w:div>
      </w:divsChild>
    </w:div>
    <w:div w:id="2027905526">
      <w:bodyDiv w:val="1"/>
      <w:marLeft w:val="0"/>
      <w:marRight w:val="0"/>
      <w:marTop w:val="0"/>
      <w:marBottom w:val="0"/>
      <w:divBdr>
        <w:top w:val="none" w:sz="0" w:space="0" w:color="auto"/>
        <w:left w:val="none" w:sz="0" w:space="0" w:color="auto"/>
        <w:bottom w:val="none" w:sz="0" w:space="0" w:color="auto"/>
        <w:right w:val="none" w:sz="0" w:space="0" w:color="auto"/>
      </w:divBdr>
    </w:div>
    <w:div w:id="2037808383">
      <w:bodyDiv w:val="1"/>
      <w:marLeft w:val="0"/>
      <w:marRight w:val="0"/>
      <w:marTop w:val="0"/>
      <w:marBottom w:val="0"/>
      <w:divBdr>
        <w:top w:val="none" w:sz="0" w:space="0" w:color="auto"/>
        <w:left w:val="none" w:sz="0" w:space="0" w:color="auto"/>
        <w:bottom w:val="none" w:sz="0" w:space="0" w:color="auto"/>
        <w:right w:val="none" w:sz="0" w:space="0" w:color="auto"/>
      </w:divBdr>
    </w:div>
    <w:div w:id="213668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F3B06-6352-493F-A82E-8707BC658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1</Pages>
  <Words>457</Words>
  <Characters>2744</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Anna Romanik</cp:lastModifiedBy>
  <cp:revision>34</cp:revision>
  <dcterms:created xsi:type="dcterms:W3CDTF">2025-05-26T08:31:00Z</dcterms:created>
  <dcterms:modified xsi:type="dcterms:W3CDTF">2026-04-23T06:14:00Z</dcterms:modified>
</cp:coreProperties>
</file>